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4B2D6F" w14:textId="04AACEA5" w:rsidR="005321FC" w:rsidRPr="0021087A" w:rsidRDefault="00EF45BD" w:rsidP="001D6CF2">
      <w:pPr>
        <w:spacing w:after="120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Załącznik nr 2</w:t>
      </w:r>
    </w:p>
    <w:p w14:paraId="4D1ADE14" w14:textId="77777777" w:rsidR="005321FC" w:rsidRPr="0021087A" w:rsidRDefault="005321FC" w:rsidP="005321FC">
      <w:pPr>
        <w:widowControl w:val="0"/>
        <w:jc w:val="right"/>
        <w:rPr>
          <w:rFonts w:asciiTheme="minorHAnsi" w:eastAsia="Calibri" w:hAnsiTheme="minorHAnsi" w:cstheme="minorHAnsi"/>
          <w:b/>
          <w:u w:val="single"/>
          <w:lang w:eastAsia="en-US"/>
        </w:rPr>
      </w:pPr>
      <w:r w:rsidRPr="0021087A">
        <w:rPr>
          <w:rFonts w:asciiTheme="minorHAnsi" w:eastAsia="Calibri" w:hAnsiTheme="minorHAnsi" w:cstheme="minorHAnsi"/>
          <w:b/>
          <w:u w:val="single"/>
          <w:lang w:eastAsia="en-US"/>
        </w:rPr>
        <w:t>Zamawiający</w:t>
      </w:r>
    </w:p>
    <w:p w14:paraId="1AC68E8B" w14:textId="67EEA2E3" w:rsidR="005321FC" w:rsidRPr="0021087A" w:rsidRDefault="00DF2CC5" w:rsidP="005321FC">
      <w:pPr>
        <w:widowControl w:val="0"/>
        <w:jc w:val="right"/>
        <w:rPr>
          <w:rFonts w:asciiTheme="minorHAnsi" w:eastAsia="Calibri" w:hAnsiTheme="minorHAnsi" w:cstheme="minorHAnsi"/>
          <w:b/>
          <w:lang w:eastAsia="en-US"/>
        </w:rPr>
      </w:pPr>
      <w:r w:rsidRPr="0021087A">
        <w:rPr>
          <w:rFonts w:asciiTheme="minorHAnsi" w:eastAsia="Calibri" w:hAnsiTheme="minorHAnsi" w:cstheme="minorHAnsi"/>
          <w:b/>
          <w:lang w:eastAsia="en-US"/>
        </w:rPr>
        <w:t xml:space="preserve">Akademia </w:t>
      </w:r>
      <w:r w:rsidR="001E792B" w:rsidRPr="0021087A">
        <w:rPr>
          <w:rFonts w:asciiTheme="minorHAnsi" w:eastAsia="Calibri" w:hAnsiTheme="minorHAnsi" w:cstheme="minorHAnsi"/>
          <w:b/>
          <w:lang w:eastAsia="en-US"/>
        </w:rPr>
        <w:t>Tarnowska</w:t>
      </w:r>
    </w:p>
    <w:p w14:paraId="4E5725D7" w14:textId="77777777" w:rsidR="005321FC" w:rsidRPr="0021087A" w:rsidRDefault="005321FC" w:rsidP="005321FC">
      <w:pPr>
        <w:widowControl w:val="0"/>
        <w:jc w:val="right"/>
        <w:rPr>
          <w:rFonts w:asciiTheme="minorHAnsi" w:eastAsia="Calibri" w:hAnsiTheme="minorHAnsi" w:cstheme="minorHAnsi"/>
          <w:b/>
          <w:lang w:eastAsia="en-US"/>
        </w:rPr>
      </w:pPr>
      <w:r w:rsidRPr="0021087A">
        <w:rPr>
          <w:rFonts w:asciiTheme="minorHAnsi" w:eastAsia="Calibri" w:hAnsiTheme="minorHAnsi" w:cstheme="minorHAnsi"/>
          <w:b/>
          <w:lang w:eastAsia="en-US"/>
        </w:rPr>
        <w:t>ul. Mickiewicza 8</w:t>
      </w:r>
    </w:p>
    <w:p w14:paraId="00537D8E" w14:textId="77777777" w:rsidR="005321FC" w:rsidRPr="0021087A" w:rsidRDefault="005321FC" w:rsidP="005321FC">
      <w:pPr>
        <w:widowControl w:val="0"/>
        <w:jc w:val="right"/>
        <w:rPr>
          <w:rFonts w:asciiTheme="minorHAnsi" w:eastAsia="Calibri" w:hAnsiTheme="minorHAnsi" w:cstheme="minorHAnsi"/>
          <w:b/>
          <w:lang w:eastAsia="en-US"/>
        </w:rPr>
      </w:pPr>
      <w:r w:rsidRPr="0021087A">
        <w:rPr>
          <w:rFonts w:asciiTheme="minorHAnsi" w:eastAsia="Calibri" w:hAnsiTheme="minorHAnsi" w:cstheme="minorHAnsi"/>
          <w:b/>
          <w:lang w:eastAsia="en-US"/>
        </w:rPr>
        <w:t>33-100 Tarnów</w:t>
      </w:r>
    </w:p>
    <w:p w14:paraId="0370E475" w14:textId="77777777" w:rsidR="001E792B" w:rsidRPr="0021087A" w:rsidRDefault="001E792B" w:rsidP="001E792B">
      <w:pPr>
        <w:jc w:val="both"/>
        <w:rPr>
          <w:rFonts w:asciiTheme="minorHAnsi" w:hAnsiTheme="minorHAnsi" w:cstheme="minorHAnsi"/>
          <w:b/>
          <w:u w:val="single"/>
          <w:lang w:eastAsia="zh-CN"/>
        </w:rPr>
      </w:pPr>
      <w:r w:rsidRPr="0021087A">
        <w:rPr>
          <w:rFonts w:ascii="Calibri" w:hAnsi="Calibri"/>
          <w:b/>
          <w:u w:val="single"/>
          <w:lang w:eastAsia="zh-CN"/>
        </w:rPr>
        <w:t>Nazwa (</w:t>
      </w:r>
      <w:r w:rsidRPr="0021087A">
        <w:rPr>
          <w:rFonts w:asciiTheme="minorHAnsi" w:hAnsiTheme="minorHAnsi" w:cstheme="minorHAnsi"/>
          <w:b/>
          <w:u w:val="single"/>
          <w:lang w:eastAsia="zh-CN"/>
        </w:rPr>
        <w:t>Firma) Wykonawcy:</w:t>
      </w:r>
    </w:p>
    <w:p w14:paraId="40283174" w14:textId="77777777" w:rsidR="001E792B" w:rsidRPr="0021087A" w:rsidRDefault="001E792B" w:rsidP="001E792B">
      <w:pPr>
        <w:jc w:val="both"/>
        <w:rPr>
          <w:rFonts w:asciiTheme="minorHAnsi" w:hAnsiTheme="minorHAnsi" w:cstheme="minorHAnsi"/>
          <w:snapToGrid w:val="0"/>
          <w:sz w:val="18"/>
          <w:szCs w:val="18"/>
        </w:rPr>
      </w:pPr>
      <w:r w:rsidRPr="0021087A">
        <w:rPr>
          <w:rFonts w:asciiTheme="minorHAnsi" w:hAnsiTheme="minorHAnsi" w:cstheme="minorHAnsi"/>
          <w:snapToGrid w:val="0"/>
          <w:sz w:val="18"/>
          <w:szCs w:val="18"/>
        </w:rPr>
        <w:t xml:space="preserve">(w przypadku Wykonawców wspólnie ubiegających się o udzielenie </w:t>
      </w:r>
    </w:p>
    <w:p w14:paraId="60FE1890" w14:textId="77777777" w:rsidR="001E792B" w:rsidRPr="0021087A" w:rsidRDefault="001E792B" w:rsidP="001E792B">
      <w:pPr>
        <w:jc w:val="both"/>
        <w:rPr>
          <w:rFonts w:asciiTheme="minorHAnsi" w:hAnsiTheme="minorHAnsi" w:cstheme="minorHAnsi"/>
          <w:snapToGrid w:val="0"/>
          <w:sz w:val="18"/>
          <w:szCs w:val="18"/>
        </w:rPr>
      </w:pPr>
      <w:r w:rsidRPr="0021087A">
        <w:rPr>
          <w:rFonts w:asciiTheme="minorHAnsi" w:hAnsiTheme="minorHAnsi" w:cstheme="minorHAnsi"/>
          <w:snapToGrid w:val="0"/>
          <w:sz w:val="18"/>
          <w:szCs w:val="18"/>
        </w:rPr>
        <w:t>zamówienia, należy podać dane dotyczące wszystkich Wykonawców):</w:t>
      </w:r>
    </w:p>
    <w:p w14:paraId="0AE34E69" w14:textId="77777777" w:rsidR="001E792B" w:rsidRPr="0021087A" w:rsidRDefault="001E792B" w:rsidP="001E792B">
      <w:pPr>
        <w:jc w:val="both"/>
        <w:rPr>
          <w:rFonts w:asciiTheme="minorHAnsi" w:eastAsia="Calibri" w:hAnsiTheme="minorHAnsi" w:cstheme="minorHAnsi"/>
          <w:snapToGrid w:val="0"/>
          <w:lang w:eastAsia="en-US"/>
        </w:rPr>
      </w:pPr>
    </w:p>
    <w:p w14:paraId="4D43D26F" w14:textId="3E87247F" w:rsidR="001E792B" w:rsidRPr="0021087A" w:rsidRDefault="001E792B" w:rsidP="001E792B">
      <w:pPr>
        <w:tabs>
          <w:tab w:val="right" w:pos="9000"/>
        </w:tabs>
        <w:suppressAutoHyphens/>
        <w:spacing w:line="360" w:lineRule="auto"/>
        <w:rPr>
          <w:rFonts w:asciiTheme="minorHAnsi" w:hAnsiTheme="minorHAnsi" w:cstheme="minorHAnsi"/>
          <w:lang w:eastAsia="zh-CN"/>
        </w:rPr>
      </w:pPr>
      <w:r w:rsidRPr="0021087A">
        <w:rPr>
          <w:rFonts w:asciiTheme="minorHAnsi" w:hAnsiTheme="minorHAnsi" w:cstheme="minorHAnsi"/>
          <w:lang w:eastAsia="zh-CN"/>
        </w:rPr>
        <w:t>……………………………………………………………</w:t>
      </w:r>
      <w:r w:rsidR="00245D0F" w:rsidRPr="0021087A">
        <w:rPr>
          <w:rFonts w:asciiTheme="minorHAnsi" w:hAnsiTheme="minorHAnsi" w:cstheme="minorHAnsi"/>
          <w:lang w:eastAsia="zh-CN"/>
        </w:rPr>
        <w:t>…………………………………………………………………………………</w:t>
      </w:r>
    </w:p>
    <w:p w14:paraId="3DECC052" w14:textId="676F90EF" w:rsidR="001E792B" w:rsidRPr="0021087A" w:rsidRDefault="001E792B" w:rsidP="001E792B">
      <w:pPr>
        <w:tabs>
          <w:tab w:val="right" w:pos="9000"/>
        </w:tabs>
        <w:suppressAutoHyphens/>
        <w:spacing w:line="360" w:lineRule="auto"/>
        <w:rPr>
          <w:rFonts w:ascii="Calibri" w:hAnsi="Calibri"/>
          <w:lang w:eastAsia="zh-CN"/>
        </w:rPr>
      </w:pPr>
      <w:r w:rsidRPr="0021087A">
        <w:rPr>
          <w:rFonts w:ascii="Calibri" w:hAnsi="Calibri"/>
          <w:lang w:eastAsia="zh-CN"/>
        </w:rPr>
        <w:t>Adres:………………………………………………………………</w:t>
      </w:r>
      <w:r w:rsidR="00245D0F" w:rsidRPr="0021087A">
        <w:rPr>
          <w:rFonts w:ascii="Calibri" w:hAnsi="Calibri"/>
          <w:lang w:eastAsia="zh-CN"/>
        </w:rPr>
        <w:t>………………  Województwo:..…………………………</w:t>
      </w:r>
    </w:p>
    <w:p w14:paraId="3E9AD504" w14:textId="1C0F4906" w:rsidR="001E792B" w:rsidRPr="0021087A" w:rsidRDefault="001E792B" w:rsidP="001E792B">
      <w:pPr>
        <w:tabs>
          <w:tab w:val="right" w:pos="9000"/>
        </w:tabs>
        <w:suppressAutoHyphens/>
        <w:spacing w:line="360" w:lineRule="auto"/>
        <w:rPr>
          <w:rFonts w:ascii="Calibri" w:hAnsi="Calibri"/>
          <w:lang w:eastAsia="zh-CN"/>
        </w:rPr>
      </w:pPr>
      <w:r w:rsidRPr="0021087A">
        <w:rPr>
          <w:rFonts w:ascii="Calibri" w:hAnsi="Calibri"/>
          <w:lang w:val="de-DE" w:eastAsia="zh-CN"/>
        </w:rPr>
        <w:t>Tel:………………………</w:t>
      </w:r>
      <w:r w:rsidR="00245D0F" w:rsidRPr="0021087A">
        <w:rPr>
          <w:rFonts w:ascii="Calibri" w:hAnsi="Calibri"/>
          <w:lang w:val="de-DE" w:eastAsia="zh-CN"/>
        </w:rPr>
        <w:t xml:space="preserve">  </w:t>
      </w:r>
      <w:proofErr w:type="spellStart"/>
      <w:r w:rsidRPr="0021087A">
        <w:rPr>
          <w:rFonts w:ascii="Calibri" w:hAnsi="Calibri"/>
          <w:lang w:val="de-DE" w:eastAsia="zh-CN"/>
        </w:rPr>
        <w:t>E-mail</w:t>
      </w:r>
      <w:proofErr w:type="spellEnd"/>
      <w:r w:rsidRPr="0021087A">
        <w:rPr>
          <w:rFonts w:ascii="Calibri" w:hAnsi="Calibri"/>
          <w:lang w:val="de-DE" w:eastAsia="zh-CN"/>
        </w:rPr>
        <w:t>:</w:t>
      </w:r>
      <w:r w:rsidR="00245D0F" w:rsidRPr="0021087A">
        <w:rPr>
          <w:rFonts w:ascii="Calibri" w:hAnsi="Calibri"/>
          <w:lang w:val="de-DE" w:eastAsia="zh-CN"/>
        </w:rPr>
        <w:t xml:space="preserve"> </w:t>
      </w:r>
      <w:r w:rsidRPr="0021087A">
        <w:rPr>
          <w:rFonts w:ascii="Calibri" w:hAnsi="Calibri"/>
          <w:lang w:val="de-DE" w:eastAsia="zh-CN"/>
        </w:rPr>
        <w:t>……………………………………………………………………………………………………</w:t>
      </w:r>
    </w:p>
    <w:p w14:paraId="54EAE261" w14:textId="08B57C5A" w:rsidR="001E792B" w:rsidRPr="0021087A" w:rsidRDefault="001E792B" w:rsidP="001E792B">
      <w:pPr>
        <w:tabs>
          <w:tab w:val="right" w:pos="9000"/>
        </w:tabs>
        <w:suppressAutoHyphens/>
        <w:rPr>
          <w:rFonts w:ascii="Calibri" w:hAnsi="Calibri"/>
          <w:lang w:eastAsia="zh-CN"/>
        </w:rPr>
      </w:pPr>
      <w:r w:rsidRPr="0021087A">
        <w:rPr>
          <w:rFonts w:ascii="Calibri" w:hAnsi="Calibri"/>
          <w:lang w:val="de-DE" w:eastAsia="zh-CN"/>
        </w:rPr>
        <w:t>NIP:………</w:t>
      </w:r>
      <w:r w:rsidR="00245D0F" w:rsidRPr="0021087A">
        <w:rPr>
          <w:rFonts w:ascii="Calibri" w:hAnsi="Calibri"/>
          <w:lang w:val="de-DE" w:eastAsia="zh-CN"/>
        </w:rPr>
        <w:t>…</w:t>
      </w:r>
      <w:r w:rsidRPr="0021087A">
        <w:rPr>
          <w:rFonts w:ascii="Calibri" w:hAnsi="Calibri"/>
          <w:lang w:val="de-DE" w:eastAsia="zh-CN"/>
        </w:rPr>
        <w:t>………</w:t>
      </w:r>
      <w:r w:rsidR="00245D0F" w:rsidRPr="0021087A">
        <w:rPr>
          <w:rFonts w:ascii="Calibri" w:hAnsi="Calibri"/>
          <w:lang w:val="de-DE" w:eastAsia="zh-CN"/>
        </w:rPr>
        <w:t>……</w:t>
      </w:r>
      <w:r w:rsidRPr="0021087A">
        <w:rPr>
          <w:rFonts w:ascii="Calibri" w:hAnsi="Calibri"/>
          <w:lang w:val="de-DE" w:eastAsia="zh-CN"/>
        </w:rPr>
        <w:t xml:space="preserve"> </w:t>
      </w:r>
      <w:r w:rsidRPr="0021087A">
        <w:rPr>
          <w:rFonts w:ascii="Calibri" w:hAnsi="Calibri"/>
          <w:lang w:eastAsia="zh-CN"/>
        </w:rPr>
        <w:t>REGON:……………</w:t>
      </w:r>
      <w:r w:rsidR="00245D0F" w:rsidRPr="0021087A">
        <w:rPr>
          <w:rFonts w:ascii="Calibri" w:hAnsi="Calibri"/>
          <w:lang w:eastAsia="zh-CN"/>
        </w:rPr>
        <w:t>…</w:t>
      </w:r>
      <w:r w:rsidRPr="0021087A">
        <w:rPr>
          <w:rFonts w:ascii="Calibri" w:hAnsi="Calibri"/>
          <w:lang w:eastAsia="zh-CN"/>
        </w:rPr>
        <w:t>…………KRS:…………</w:t>
      </w:r>
      <w:r w:rsidR="00245D0F" w:rsidRPr="0021087A">
        <w:rPr>
          <w:rFonts w:ascii="Calibri" w:hAnsi="Calibri"/>
          <w:lang w:eastAsia="zh-CN"/>
        </w:rPr>
        <w:t>…</w:t>
      </w:r>
      <w:r w:rsidRPr="0021087A">
        <w:rPr>
          <w:rFonts w:ascii="Calibri" w:hAnsi="Calibri"/>
          <w:lang w:eastAsia="zh-CN"/>
        </w:rPr>
        <w:t>……………</w:t>
      </w:r>
      <w:proofErr w:type="spellStart"/>
      <w:r w:rsidRPr="0021087A">
        <w:rPr>
          <w:rFonts w:ascii="Calibri" w:hAnsi="Calibri"/>
          <w:lang w:eastAsia="zh-CN"/>
        </w:rPr>
        <w:t>CEiDG</w:t>
      </w:r>
      <w:proofErr w:type="spellEnd"/>
      <w:r w:rsidRPr="0021087A">
        <w:rPr>
          <w:rFonts w:ascii="Calibri" w:hAnsi="Calibri"/>
          <w:lang w:eastAsia="zh-CN"/>
        </w:rPr>
        <w:t>:……………………………</w:t>
      </w:r>
    </w:p>
    <w:p w14:paraId="51FB7A9B" w14:textId="77777777" w:rsidR="001E792B" w:rsidRPr="0021087A" w:rsidRDefault="001E792B" w:rsidP="001E792B">
      <w:pPr>
        <w:tabs>
          <w:tab w:val="right" w:pos="9000"/>
        </w:tabs>
        <w:suppressAutoHyphens/>
        <w:rPr>
          <w:rFonts w:ascii="Calibri" w:hAnsi="Calibri"/>
          <w:i/>
          <w:sz w:val="20"/>
          <w:szCs w:val="20"/>
          <w:lang w:eastAsia="zh-CN"/>
        </w:rPr>
      </w:pPr>
      <w:r w:rsidRPr="0021087A">
        <w:rPr>
          <w:rFonts w:ascii="Calibri" w:hAnsi="Calibri"/>
          <w:i/>
          <w:sz w:val="20"/>
          <w:szCs w:val="20"/>
          <w:lang w:eastAsia="zh-CN"/>
        </w:rPr>
        <w:t>(w zależności od podmiotu)</w:t>
      </w:r>
    </w:p>
    <w:p w14:paraId="2C48CDDC" w14:textId="77777777" w:rsidR="001E792B" w:rsidRPr="0021087A" w:rsidRDefault="001E792B" w:rsidP="005321FC">
      <w:pPr>
        <w:widowControl w:val="0"/>
        <w:jc w:val="both"/>
        <w:rPr>
          <w:rFonts w:asciiTheme="minorHAnsi" w:eastAsia="Calibri" w:hAnsiTheme="minorHAnsi" w:cstheme="minorHAnsi"/>
          <w:b/>
          <w:lang w:eastAsia="en-US"/>
        </w:rPr>
      </w:pPr>
    </w:p>
    <w:p w14:paraId="3B493B33" w14:textId="77777777" w:rsidR="001E792B" w:rsidRPr="0021087A" w:rsidRDefault="001E792B" w:rsidP="005321FC">
      <w:pPr>
        <w:widowControl w:val="0"/>
        <w:jc w:val="both"/>
        <w:rPr>
          <w:rFonts w:asciiTheme="minorHAnsi" w:eastAsia="Calibri" w:hAnsiTheme="minorHAnsi" w:cstheme="minorHAnsi"/>
          <w:b/>
          <w:lang w:eastAsia="en-US"/>
        </w:rPr>
      </w:pPr>
    </w:p>
    <w:p w14:paraId="795CED97" w14:textId="77777777" w:rsidR="005321FC" w:rsidRPr="0021087A" w:rsidRDefault="005321FC" w:rsidP="005321FC">
      <w:pPr>
        <w:keepNext/>
        <w:jc w:val="center"/>
        <w:outlineLvl w:val="0"/>
        <w:rPr>
          <w:rFonts w:asciiTheme="minorHAnsi" w:hAnsiTheme="minorHAnsi" w:cstheme="minorHAnsi"/>
          <w:b/>
          <w:lang w:eastAsia="x-none"/>
        </w:rPr>
      </w:pPr>
      <w:r w:rsidRPr="0021087A">
        <w:rPr>
          <w:rFonts w:asciiTheme="minorHAnsi" w:hAnsiTheme="minorHAnsi" w:cstheme="minorHAnsi"/>
          <w:b/>
          <w:lang w:eastAsia="x-none"/>
        </w:rPr>
        <w:t>FORMULARZ OFERTY</w:t>
      </w:r>
    </w:p>
    <w:p w14:paraId="7D13A9DF" w14:textId="77777777" w:rsidR="005321FC" w:rsidRPr="0021087A" w:rsidRDefault="005321FC" w:rsidP="005321FC">
      <w:pPr>
        <w:rPr>
          <w:rFonts w:asciiTheme="minorHAnsi" w:eastAsia="Calibri" w:hAnsiTheme="minorHAnsi" w:cstheme="minorHAnsi"/>
          <w:sz w:val="22"/>
          <w:szCs w:val="22"/>
          <w:lang w:eastAsia="x-none"/>
        </w:rPr>
      </w:pPr>
    </w:p>
    <w:p w14:paraId="7668BF21" w14:textId="460C1E2F" w:rsidR="005321FC" w:rsidRDefault="005321FC" w:rsidP="005321FC">
      <w:pPr>
        <w:suppressAutoHyphens/>
        <w:jc w:val="both"/>
        <w:rPr>
          <w:rFonts w:asciiTheme="minorHAnsi" w:hAnsiTheme="minorHAnsi" w:cstheme="minorHAnsi"/>
          <w:lang w:eastAsia="zh-CN"/>
        </w:rPr>
      </w:pPr>
      <w:r w:rsidRPr="0021087A">
        <w:rPr>
          <w:rFonts w:asciiTheme="minorHAnsi" w:hAnsiTheme="minorHAnsi" w:cstheme="minorHAnsi"/>
          <w:lang w:eastAsia="zh-CN"/>
        </w:rPr>
        <w:t xml:space="preserve">Przystępując do postępowania o udzielenie zamówienia publicznego prowadzonego w trybie </w:t>
      </w:r>
      <w:r w:rsidR="007859FF">
        <w:rPr>
          <w:rFonts w:asciiTheme="minorHAnsi" w:hAnsiTheme="minorHAnsi" w:cstheme="minorHAnsi"/>
          <w:lang w:eastAsia="zh-CN"/>
        </w:rPr>
        <w:t>zapytania ofertowego</w:t>
      </w:r>
      <w:r w:rsidRPr="0021087A">
        <w:rPr>
          <w:rFonts w:asciiTheme="minorHAnsi" w:hAnsiTheme="minorHAnsi" w:cstheme="minorHAnsi"/>
          <w:lang w:eastAsia="zh-CN"/>
        </w:rPr>
        <w:t xml:space="preserve"> pn.</w:t>
      </w:r>
      <w:r w:rsidRPr="0021087A">
        <w:rPr>
          <w:rFonts w:asciiTheme="minorHAnsi" w:hAnsiTheme="minorHAnsi" w:cstheme="minorHAnsi"/>
          <w:b/>
          <w:lang w:eastAsia="zh-CN"/>
        </w:rPr>
        <w:t xml:space="preserve"> </w:t>
      </w:r>
      <w:r w:rsidR="00D45B6F" w:rsidRPr="00D45B6F">
        <w:rPr>
          <w:rFonts w:asciiTheme="minorHAnsi" w:hAnsiTheme="minorHAnsi" w:cstheme="minorHAnsi"/>
          <w:b/>
          <w:lang w:eastAsia="zh-CN"/>
        </w:rPr>
        <w:t>„</w:t>
      </w:r>
      <w:r w:rsidR="00B10147" w:rsidRPr="00B10147">
        <w:rPr>
          <w:rFonts w:asciiTheme="minorHAnsi" w:hAnsiTheme="minorHAnsi" w:cstheme="minorHAnsi"/>
          <w:b/>
          <w:lang w:eastAsia="zh-CN"/>
        </w:rPr>
        <w:t>Usługa druku i dostawy katalogu i plakatów na wystawę Konfrontacje Plakatu Studenckiego</w:t>
      </w:r>
      <w:r w:rsidR="00D45B6F" w:rsidRPr="00D45B6F">
        <w:rPr>
          <w:rFonts w:asciiTheme="minorHAnsi" w:hAnsiTheme="minorHAnsi" w:cstheme="minorHAnsi"/>
          <w:b/>
          <w:lang w:eastAsia="zh-CN"/>
        </w:rPr>
        <w:t>”</w:t>
      </w:r>
      <w:r w:rsidR="001525EC" w:rsidRPr="009C72A1">
        <w:rPr>
          <w:rFonts w:asciiTheme="minorHAnsi" w:hAnsiTheme="minorHAnsi" w:cstheme="minorHAnsi"/>
          <w:b/>
          <w:bCs/>
        </w:rPr>
        <w:t xml:space="preserve"> </w:t>
      </w:r>
      <w:r w:rsidRPr="0021087A">
        <w:rPr>
          <w:rFonts w:asciiTheme="minorHAnsi" w:hAnsiTheme="minorHAnsi" w:cstheme="minorHAnsi"/>
          <w:lang w:eastAsia="zh-CN"/>
        </w:rPr>
        <w:t>oferuj</w:t>
      </w:r>
      <w:r w:rsidR="001244B0" w:rsidRPr="0021087A">
        <w:rPr>
          <w:rFonts w:asciiTheme="minorHAnsi" w:hAnsiTheme="minorHAnsi" w:cstheme="minorHAnsi"/>
          <w:lang w:eastAsia="zh-CN"/>
        </w:rPr>
        <w:t>emy</w:t>
      </w:r>
      <w:r w:rsidRPr="0021087A">
        <w:rPr>
          <w:rFonts w:asciiTheme="minorHAnsi" w:hAnsiTheme="minorHAnsi" w:cstheme="minorHAnsi"/>
          <w:lang w:eastAsia="zh-CN"/>
        </w:rPr>
        <w:t xml:space="preserve"> realizację przedmiotu zamówienia, zgodnie z</w:t>
      </w:r>
      <w:r w:rsidR="0085578D" w:rsidRPr="0021087A">
        <w:rPr>
          <w:rFonts w:asciiTheme="minorHAnsi" w:hAnsiTheme="minorHAnsi" w:cstheme="minorHAnsi"/>
          <w:lang w:eastAsia="zh-CN"/>
        </w:rPr>
        <w:t> </w:t>
      </w:r>
      <w:r w:rsidRPr="0021087A">
        <w:rPr>
          <w:rFonts w:asciiTheme="minorHAnsi" w:hAnsiTheme="minorHAnsi" w:cstheme="minorHAnsi"/>
          <w:lang w:eastAsia="zh-CN"/>
        </w:rPr>
        <w:t xml:space="preserve">warunkami określonymi w </w:t>
      </w:r>
      <w:r w:rsidR="007859FF">
        <w:rPr>
          <w:rFonts w:asciiTheme="minorHAnsi" w:hAnsiTheme="minorHAnsi" w:cstheme="minorHAnsi"/>
          <w:lang w:eastAsia="zh-CN"/>
        </w:rPr>
        <w:t>zapytaniu ofertowym</w:t>
      </w:r>
      <w:r w:rsidRPr="0021087A">
        <w:rPr>
          <w:rFonts w:asciiTheme="minorHAnsi" w:hAnsiTheme="minorHAnsi" w:cstheme="minorHAnsi"/>
          <w:lang w:eastAsia="zh-CN"/>
        </w:rPr>
        <w:t>:</w:t>
      </w:r>
    </w:p>
    <w:p w14:paraId="6B778E8C" w14:textId="77777777" w:rsidR="00B02A87" w:rsidRDefault="00B02A87" w:rsidP="00B02A87">
      <w:pPr>
        <w:suppressAutoHyphens/>
        <w:jc w:val="both"/>
        <w:rPr>
          <w:rFonts w:asciiTheme="minorHAnsi" w:hAnsiTheme="minorHAnsi" w:cstheme="minorHAnsi"/>
          <w:lang w:eastAsia="zh-CN"/>
        </w:rPr>
      </w:pPr>
    </w:p>
    <w:p w14:paraId="23200EAF" w14:textId="595217C0" w:rsidR="00B02A87" w:rsidRDefault="00B02A87" w:rsidP="00B02A87">
      <w:pPr>
        <w:suppressAutoHyphens/>
        <w:jc w:val="both"/>
        <w:rPr>
          <w:rFonts w:asciiTheme="minorHAnsi" w:hAnsiTheme="minorHAnsi" w:cstheme="minorHAnsi"/>
          <w:b/>
          <w:lang w:eastAsia="zh-CN"/>
        </w:rPr>
      </w:pPr>
      <w:r w:rsidRPr="00B02A87">
        <w:rPr>
          <w:rFonts w:asciiTheme="minorHAnsi" w:hAnsiTheme="minorHAnsi" w:cstheme="minorHAnsi"/>
          <w:b/>
          <w:lang w:eastAsia="zh-CN"/>
        </w:rPr>
        <w:t>Część 1</w:t>
      </w:r>
      <w:r w:rsidR="00B10147">
        <w:rPr>
          <w:rFonts w:asciiTheme="minorHAnsi" w:hAnsiTheme="minorHAnsi" w:cstheme="minorHAnsi"/>
          <w:b/>
          <w:lang w:eastAsia="zh-CN"/>
        </w:rPr>
        <w:t>:</w:t>
      </w:r>
      <w:r w:rsidR="007F7FCE">
        <w:rPr>
          <w:rFonts w:asciiTheme="minorHAnsi" w:hAnsiTheme="minorHAnsi" w:cstheme="minorHAnsi"/>
          <w:b/>
          <w:lang w:eastAsia="zh-CN"/>
        </w:rPr>
        <w:t>*</w:t>
      </w:r>
      <w:r w:rsidR="000B42AC">
        <w:rPr>
          <w:rFonts w:asciiTheme="minorHAnsi" w:hAnsiTheme="minorHAnsi" w:cstheme="minorHAnsi"/>
          <w:b/>
          <w:lang w:eastAsia="zh-CN"/>
        </w:rPr>
        <w:t xml:space="preserve"> </w:t>
      </w:r>
      <w:r w:rsidR="00B10147" w:rsidRPr="00B10147">
        <w:rPr>
          <w:rFonts w:asciiTheme="minorHAnsi" w:hAnsiTheme="minorHAnsi" w:cstheme="minorHAnsi"/>
          <w:b/>
          <w:lang w:eastAsia="zh-CN"/>
        </w:rPr>
        <w:t>Usługa druku i dostawy katalogu</w:t>
      </w:r>
      <w:r w:rsidR="005A1814">
        <w:rPr>
          <w:rFonts w:asciiTheme="minorHAnsi" w:hAnsiTheme="minorHAnsi" w:cstheme="minorHAnsi"/>
          <w:b/>
          <w:lang w:eastAsia="zh-CN"/>
        </w:rPr>
        <w:t xml:space="preserve"> Konfrontacje 2026</w:t>
      </w:r>
    </w:p>
    <w:p w14:paraId="5FE12713" w14:textId="480B1351" w:rsidR="007F7FCE" w:rsidRPr="007F7FCE" w:rsidRDefault="007F7FCE" w:rsidP="007F7FCE">
      <w:pPr>
        <w:rPr>
          <w:rFonts w:asciiTheme="minorHAnsi" w:hAnsiTheme="minorHAnsi" w:cstheme="minorHAnsi"/>
          <w:sz w:val="18"/>
          <w:szCs w:val="20"/>
        </w:rPr>
      </w:pPr>
      <w:r w:rsidRPr="004B38A0">
        <w:rPr>
          <w:rFonts w:asciiTheme="minorHAnsi" w:hAnsiTheme="minorHAnsi" w:cstheme="minorHAnsi"/>
          <w:sz w:val="18"/>
          <w:szCs w:val="20"/>
        </w:rPr>
        <w:t>* skreślić lub usunąć tę część, jeżeli nie dotyczy</w:t>
      </w:r>
    </w:p>
    <w:p w14:paraId="0BADFB83" w14:textId="77777777" w:rsidR="00EF4EC9" w:rsidRDefault="00EF4EC9" w:rsidP="00B02A87">
      <w:pPr>
        <w:suppressAutoHyphens/>
        <w:jc w:val="both"/>
        <w:rPr>
          <w:rFonts w:asciiTheme="minorHAnsi" w:hAnsiTheme="minorHAnsi" w:cstheme="minorHAnsi"/>
          <w:lang w:eastAsia="zh-CN"/>
        </w:rPr>
      </w:pPr>
    </w:p>
    <w:p w14:paraId="6FFD871B" w14:textId="77777777" w:rsidR="00B02A87" w:rsidRPr="00B02A87" w:rsidRDefault="00B02A87" w:rsidP="00EF4EC9">
      <w:pPr>
        <w:suppressAutoHyphens/>
        <w:spacing w:line="360" w:lineRule="auto"/>
        <w:jc w:val="both"/>
        <w:rPr>
          <w:rFonts w:asciiTheme="minorHAnsi" w:hAnsiTheme="minorHAnsi" w:cstheme="minorHAnsi"/>
          <w:lang w:eastAsia="zh-CN"/>
        </w:rPr>
      </w:pPr>
      <w:r w:rsidRPr="00B02A87">
        <w:rPr>
          <w:rFonts w:asciiTheme="minorHAnsi" w:hAnsiTheme="minorHAnsi" w:cstheme="minorHAnsi"/>
          <w:lang w:eastAsia="zh-CN"/>
        </w:rPr>
        <w:t>cena netto ....................................... zł</w:t>
      </w:r>
    </w:p>
    <w:p w14:paraId="6C3514E9" w14:textId="77777777" w:rsidR="00B02A87" w:rsidRDefault="00B02A87" w:rsidP="00EF4EC9">
      <w:pPr>
        <w:suppressAutoHyphens/>
        <w:spacing w:line="360" w:lineRule="auto"/>
        <w:jc w:val="both"/>
        <w:rPr>
          <w:rFonts w:asciiTheme="minorHAnsi" w:hAnsiTheme="minorHAnsi" w:cstheme="minorHAnsi"/>
          <w:lang w:eastAsia="zh-CN"/>
        </w:rPr>
      </w:pPr>
      <w:r w:rsidRPr="00B02A87">
        <w:rPr>
          <w:rFonts w:asciiTheme="minorHAnsi" w:hAnsiTheme="minorHAnsi" w:cstheme="minorHAnsi"/>
          <w:lang w:eastAsia="zh-CN"/>
        </w:rPr>
        <w:t>podatek VAT ........%, tj. ............................... zł</w:t>
      </w:r>
    </w:p>
    <w:p w14:paraId="4DDE310E" w14:textId="77777777" w:rsidR="000B42AC" w:rsidRPr="00B02A87" w:rsidRDefault="000B42AC" w:rsidP="00B02A87">
      <w:pPr>
        <w:suppressAutoHyphens/>
        <w:jc w:val="both"/>
        <w:rPr>
          <w:rFonts w:asciiTheme="minorHAnsi" w:hAnsiTheme="minorHAnsi" w:cstheme="minorHAnsi"/>
          <w:lang w:eastAsia="zh-CN"/>
        </w:rPr>
      </w:pPr>
    </w:p>
    <w:p w14:paraId="4B702375" w14:textId="77777777" w:rsidR="00B02A87" w:rsidRDefault="00B02A87" w:rsidP="00B02A87">
      <w:pPr>
        <w:suppressAutoHyphens/>
        <w:jc w:val="both"/>
        <w:rPr>
          <w:rFonts w:asciiTheme="minorHAnsi" w:hAnsiTheme="minorHAnsi" w:cstheme="minorHAnsi"/>
          <w:b/>
          <w:lang w:eastAsia="zh-CN"/>
        </w:rPr>
      </w:pPr>
      <w:r w:rsidRPr="00B02A87">
        <w:rPr>
          <w:rFonts w:asciiTheme="minorHAnsi" w:hAnsiTheme="minorHAnsi" w:cstheme="minorHAnsi"/>
          <w:b/>
          <w:lang w:eastAsia="zh-CN"/>
        </w:rPr>
        <w:t>cena brutto</w:t>
      </w:r>
      <w:r w:rsidRPr="00B02A87">
        <w:rPr>
          <w:rFonts w:asciiTheme="minorHAnsi" w:hAnsiTheme="minorHAnsi" w:cstheme="minorHAnsi"/>
          <w:lang w:eastAsia="zh-CN"/>
        </w:rPr>
        <w:t xml:space="preserve"> </w:t>
      </w:r>
      <w:r w:rsidRPr="00B02A87">
        <w:rPr>
          <w:rFonts w:asciiTheme="minorHAnsi" w:hAnsiTheme="minorHAnsi" w:cstheme="minorHAnsi"/>
          <w:b/>
          <w:lang w:eastAsia="zh-CN"/>
        </w:rPr>
        <w:t>....................................... zł</w:t>
      </w:r>
      <w:r w:rsidRPr="00B02A87">
        <w:rPr>
          <w:rFonts w:asciiTheme="minorHAnsi" w:hAnsiTheme="minorHAnsi" w:cstheme="minorHAnsi"/>
          <w:lang w:eastAsia="zh-CN"/>
        </w:rPr>
        <w:t xml:space="preserve"> </w:t>
      </w:r>
      <w:r w:rsidRPr="00B02A87">
        <w:rPr>
          <w:rFonts w:asciiTheme="minorHAnsi" w:hAnsiTheme="minorHAnsi" w:cstheme="minorHAnsi"/>
          <w:b/>
          <w:lang w:eastAsia="zh-CN"/>
        </w:rPr>
        <w:t>(kryterium oceny ofert)</w:t>
      </w:r>
    </w:p>
    <w:p w14:paraId="47F031BE" w14:textId="77777777" w:rsidR="000B42AC" w:rsidRPr="00B02A87" w:rsidRDefault="000B42AC" w:rsidP="00B02A87">
      <w:pPr>
        <w:suppressAutoHyphens/>
        <w:jc w:val="both"/>
        <w:rPr>
          <w:rFonts w:asciiTheme="minorHAnsi" w:hAnsiTheme="minorHAnsi" w:cstheme="minorHAnsi"/>
          <w:b/>
          <w:lang w:eastAsia="zh-CN"/>
        </w:rPr>
      </w:pPr>
    </w:p>
    <w:p w14:paraId="280D203D" w14:textId="3563FBD1" w:rsidR="00B02A87" w:rsidRPr="00B10147" w:rsidRDefault="00B02A87" w:rsidP="00B02A87">
      <w:pPr>
        <w:suppressAutoHyphens/>
        <w:jc w:val="both"/>
        <w:rPr>
          <w:rFonts w:asciiTheme="minorHAnsi" w:hAnsiTheme="minorHAnsi" w:cstheme="minorHAnsi"/>
          <w:b/>
          <w:lang w:eastAsia="zh-CN"/>
        </w:rPr>
      </w:pPr>
      <w:r w:rsidRPr="00B02A87">
        <w:rPr>
          <w:rFonts w:asciiTheme="minorHAnsi" w:hAnsiTheme="minorHAnsi" w:cstheme="minorHAnsi"/>
          <w:b/>
          <w:lang w:eastAsia="zh-CN"/>
        </w:rPr>
        <w:t>Termin wykonania zamówienia</w:t>
      </w:r>
      <w:r w:rsidRPr="00B02A87">
        <w:rPr>
          <w:rFonts w:asciiTheme="minorHAnsi" w:hAnsiTheme="minorHAnsi" w:cstheme="minorHAnsi"/>
          <w:lang w:eastAsia="zh-CN"/>
        </w:rPr>
        <w:t xml:space="preserve">: …………..…..… </w:t>
      </w:r>
      <w:r w:rsidRPr="00B02A87">
        <w:rPr>
          <w:rFonts w:asciiTheme="minorHAnsi" w:hAnsiTheme="minorHAnsi" w:cstheme="minorHAnsi"/>
          <w:b/>
          <w:lang w:eastAsia="zh-CN"/>
        </w:rPr>
        <w:t xml:space="preserve">dni </w:t>
      </w:r>
      <w:r w:rsidR="000237FB">
        <w:rPr>
          <w:rFonts w:asciiTheme="minorHAnsi" w:hAnsiTheme="minorHAnsi" w:cstheme="minorHAnsi"/>
          <w:b/>
          <w:lang w:eastAsia="zh-CN"/>
        </w:rPr>
        <w:t xml:space="preserve">roboczych </w:t>
      </w:r>
      <w:r w:rsidR="00B10147" w:rsidRPr="00B10147">
        <w:rPr>
          <w:rFonts w:asciiTheme="minorHAnsi" w:hAnsiTheme="minorHAnsi" w:cstheme="minorHAnsi"/>
          <w:b/>
          <w:lang w:eastAsia="zh-CN"/>
        </w:rPr>
        <w:t xml:space="preserve">liczonych </w:t>
      </w:r>
      <w:r w:rsidR="00186806" w:rsidRPr="00186806">
        <w:rPr>
          <w:rFonts w:asciiTheme="minorHAnsi" w:hAnsiTheme="minorHAnsi" w:cstheme="minorHAnsi"/>
          <w:b/>
          <w:lang w:eastAsia="zh-CN"/>
        </w:rPr>
        <w:t xml:space="preserve">od dnia </w:t>
      </w:r>
      <w:r w:rsidR="003477AC" w:rsidRPr="003477AC">
        <w:rPr>
          <w:rFonts w:asciiTheme="minorHAnsi" w:hAnsiTheme="minorHAnsi" w:cstheme="minorHAnsi"/>
          <w:b/>
        </w:rPr>
        <w:t>przesłania potwierdzenia od osoby upoważnionej przez Zamawiającego iż można dokonywać wydruku</w:t>
      </w:r>
      <w:r w:rsidR="003477AC" w:rsidRPr="00B10147">
        <w:rPr>
          <w:rFonts w:asciiTheme="minorHAnsi" w:hAnsiTheme="minorHAnsi" w:cstheme="minorHAnsi"/>
          <w:b/>
          <w:lang w:eastAsia="zh-CN"/>
        </w:rPr>
        <w:t xml:space="preserve"> </w:t>
      </w:r>
      <w:r w:rsidR="00B10147" w:rsidRPr="00B10147">
        <w:rPr>
          <w:rFonts w:asciiTheme="minorHAnsi" w:hAnsiTheme="minorHAnsi" w:cstheme="minorHAnsi"/>
          <w:b/>
          <w:lang w:eastAsia="zh-CN"/>
        </w:rPr>
        <w:t>(kryterium oceny ofert)</w:t>
      </w:r>
      <w:r w:rsidR="000237FB">
        <w:rPr>
          <w:rFonts w:asciiTheme="minorHAnsi" w:hAnsiTheme="minorHAnsi" w:cstheme="minorHAnsi"/>
          <w:b/>
          <w:lang w:eastAsia="zh-CN"/>
        </w:rPr>
        <w:t>.</w:t>
      </w:r>
    </w:p>
    <w:p w14:paraId="1A9A8ABF" w14:textId="57A4E9EB" w:rsidR="00B02A87" w:rsidRPr="00B02A87" w:rsidRDefault="00F70A12" w:rsidP="00B02A87">
      <w:pPr>
        <w:suppressAutoHyphens/>
        <w:jc w:val="both"/>
        <w:rPr>
          <w:rFonts w:asciiTheme="minorHAnsi" w:hAnsiTheme="minorHAnsi" w:cstheme="minorHAnsi"/>
          <w:color w:val="FF0000"/>
          <w:lang w:eastAsia="zh-CN"/>
        </w:rPr>
      </w:pPr>
      <w:r>
        <w:rPr>
          <w:rFonts w:asciiTheme="minorHAnsi" w:hAnsiTheme="minorHAnsi" w:cstheme="minorHAnsi"/>
          <w:i/>
          <w:color w:val="FF0000"/>
          <w:lang w:eastAsia="zh-CN"/>
        </w:rPr>
        <w:t>(UWAGA: cena</w:t>
      </w:r>
      <w:r w:rsidR="00B02A87" w:rsidRPr="00B02A87">
        <w:rPr>
          <w:rFonts w:asciiTheme="minorHAnsi" w:hAnsiTheme="minorHAnsi" w:cstheme="minorHAnsi"/>
          <w:i/>
          <w:color w:val="FF0000"/>
          <w:lang w:eastAsia="zh-CN"/>
        </w:rPr>
        <w:t xml:space="preserve"> brutto oraz termin wykonania zamówienia stanowią kryteria oceny ofert i będą podlegać ocenie zgodnie z zasadami opisanymi w Rozdziale </w:t>
      </w:r>
      <w:r w:rsidR="005A1814">
        <w:rPr>
          <w:rFonts w:asciiTheme="minorHAnsi" w:hAnsiTheme="minorHAnsi" w:cstheme="minorHAnsi"/>
          <w:i/>
          <w:color w:val="FF0000"/>
        </w:rPr>
        <w:t>VIII zapytania ofertowego</w:t>
      </w:r>
      <w:r w:rsidR="00B02A87" w:rsidRPr="00B02A87">
        <w:rPr>
          <w:rFonts w:asciiTheme="minorHAnsi" w:hAnsiTheme="minorHAnsi" w:cstheme="minorHAnsi"/>
          <w:i/>
          <w:color w:val="FF0000"/>
          <w:lang w:eastAsia="zh-CN"/>
        </w:rPr>
        <w:t>).</w:t>
      </w:r>
    </w:p>
    <w:p w14:paraId="1B6183CC" w14:textId="77777777" w:rsidR="00B02A87" w:rsidRDefault="00B02A87" w:rsidP="00B02A87">
      <w:pPr>
        <w:suppressAutoHyphens/>
        <w:jc w:val="both"/>
        <w:rPr>
          <w:rFonts w:asciiTheme="minorHAnsi" w:hAnsiTheme="minorHAnsi" w:cstheme="minorHAnsi"/>
          <w:lang w:eastAsia="zh-CN"/>
        </w:rPr>
      </w:pPr>
    </w:p>
    <w:p w14:paraId="544C576F" w14:textId="3D660F3B" w:rsidR="00B02A87" w:rsidRDefault="00B02A87" w:rsidP="00B02A87">
      <w:pPr>
        <w:suppressAutoHyphens/>
        <w:jc w:val="both"/>
        <w:rPr>
          <w:rFonts w:asciiTheme="minorHAnsi" w:hAnsiTheme="minorHAnsi" w:cstheme="minorHAnsi"/>
          <w:b/>
          <w:lang w:eastAsia="zh-CN"/>
        </w:rPr>
      </w:pPr>
      <w:r w:rsidRPr="00B02A87">
        <w:rPr>
          <w:rFonts w:asciiTheme="minorHAnsi" w:hAnsiTheme="minorHAnsi" w:cstheme="minorHAnsi"/>
          <w:b/>
          <w:lang w:eastAsia="zh-CN"/>
        </w:rPr>
        <w:t>Część 2</w:t>
      </w:r>
      <w:r w:rsidR="00B10147">
        <w:rPr>
          <w:rFonts w:asciiTheme="minorHAnsi" w:hAnsiTheme="minorHAnsi" w:cstheme="minorHAnsi"/>
          <w:b/>
          <w:lang w:eastAsia="zh-CN"/>
        </w:rPr>
        <w:t>:</w:t>
      </w:r>
      <w:r w:rsidR="007F7FCE">
        <w:rPr>
          <w:rFonts w:asciiTheme="minorHAnsi" w:hAnsiTheme="minorHAnsi" w:cstheme="minorHAnsi"/>
          <w:b/>
          <w:lang w:eastAsia="zh-CN"/>
        </w:rPr>
        <w:t>*</w:t>
      </w:r>
      <w:r w:rsidR="000237FB">
        <w:rPr>
          <w:rFonts w:asciiTheme="minorHAnsi" w:hAnsiTheme="minorHAnsi" w:cstheme="minorHAnsi"/>
          <w:b/>
          <w:lang w:eastAsia="zh-CN"/>
        </w:rPr>
        <w:t xml:space="preserve"> </w:t>
      </w:r>
      <w:r w:rsidR="006F5097" w:rsidRPr="006F5097">
        <w:rPr>
          <w:rFonts w:asciiTheme="minorHAnsi" w:hAnsiTheme="minorHAnsi" w:cstheme="minorHAnsi"/>
          <w:b/>
          <w:lang w:eastAsia="zh-CN"/>
        </w:rPr>
        <w:t>Usługa druku i dostawy plakatów na w</w:t>
      </w:r>
      <w:r w:rsidR="00E135D5">
        <w:rPr>
          <w:rFonts w:asciiTheme="minorHAnsi" w:hAnsiTheme="minorHAnsi" w:cstheme="minorHAnsi"/>
          <w:b/>
          <w:lang w:eastAsia="zh-CN"/>
        </w:rPr>
        <w:t xml:space="preserve">ystawę </w:t>
      </w:r>
    </w:p>
    <w:p w14:paraId="0ED6F09B" w14:textId="3AAE33EE" w:rsidR="007F7FCE" w:rsidRPr="007F7FCE" w:rsidRDefault="007F7FCE" w:rsidP="007F7FCE">
      <w:pPr>
        <w:rPr>
          <w:rFonts w:asciiTheme="minorHAnsi" w:hAnsiTheme="minorHAnsi" w:cstheme="minorHAnsi"/>
          <w:sz w:val="18"/>
          <w:szCs w:val="20"/>
        </w:rPr>
      </w:pPr>
      <w:r w:rsidRPr="004B38A0">
        <w:rPr>
          <w:rFonts w:asciiTheme="minorHAnsi" w:hAnsiTheme="minorHAnsi" w:cstheme="minorHAnsi"/>
          <w:sz w:val="18"/>
          <w:szCs w:val="20"/>
        </w:rPr>
        <w:t>* skreślić lub usunąć tę część, jeżeli nie dotyczy</w:t>
      </w:r>
    </w:p>
    <w:p w14:paraId="2224D6AE" w14:textId="77777777" w:rsidR="00EF4EC9" w:rsidRDefault="00EF4EC9" w:rsidP="00B02A87">
      <w:pPr>
        <w:suppressAutoHyphens/>
        <w:jc w:val="both"/>
        <w:rPr>
          <w:rFonts w:asciiTheme="minorHAnsi" w:hAnsiTheme="minorHAnsi" w:cstheme="minorHAnsi"/>
          <w:lang w:eastAsia="zh-CN"/>
        </w:rPr>
      </w:pPr>
    </w:p>
    <w:p w14:paraId="1755008C" w14:textId="3FE94EA1" w:rsidR="007C03C3" w:rsidRPr="00B02A87" w:rsidRDefault="007C03C3" w:rsidP="00EF4EC9">
      <w:pPr>
        <w:suppressAutoHyphens/>
        <w:spacing w:line="360" w:lineRule="auto"/>
        <w:jc w:val="both"/>
        <w:rPr>
          <w:rFonts w:asciiTheme="minorHAnsi" w:hAnsiTheme="minorHAnsi" w:cstheme="minorHAnsi"/>
          <w:lang w:eastAsia="zh-CN"/>
        </w:rPr>
      </w:pPr>
      <w:r w:rsidRPr="00B02A87">
        <w:rPr>
          <w:rFonts w:asciiTheme="minorHAnsi" w:hAnsiTheme="minorHAnsi" w:cstheme="minorHAnsi"/>
          <w:lang w:eastAsia="zh-CN"/>
        </w:rPr>
        <w:t>cena netto ....................................... zł</w:t>
      </w:r>
    </w:p>
    <w:p w14:paraId="3302AF76" w14:textId="77777777" w:rsidR="007C03C3" w:rsidRDefault="007C03C3" w:rsidP="00EF4EC9">
      <w:pPr>
        <w:suppressAutoHyphens/>
        <w:spacing w:line="360" w:lineRule="auto"/>
        <w:jc w:val="both"/>
        <w:rPr>
          <w:rFonts w:asciiTheme="minorHAnsi" w:hAnsiTheme="minorHAnsi" w:cstheme="minorHAnsi"/>
          <w:lang w:eastAsia="zh-CN"/>
        </w:rPr>
      </w:pPr>
      <w:r w:rsidRPr="00B02A87">
        <w:rPr>
          <w:rFonts w:asciiTheme="minorHAnsi" w:hAnsiTheme="minorHAnsi" w:cstheme="minorHAnsi"/>
          <w:lang w:eastAsia="zh-CN"/>
        </w:rPr>
        <w:t>podatek VAT ........%, tj. ............................... zł</w:t>
      </w:r>
    </w:p>
    <w:p w14:paraId="7B7EE32D" w14:textId="77777777" w:rsidR="000B42AC" w:rsidRPr="00B02A87" w:rsidRDefault="000B42AC" w:rsidP="00B02A87">
      <w:pPr>
        <w:suppressAutoHyphens/>
        <w:jc w:val="both"/>
        <w:rPr>
          <w:rFonts w:asciiTheme="minorHAnsi" w:hAnsiTheme="minorHAnsi" w:cstheme="minorHAnsi"/>
          <w:lang w:eastAsia="zh-CN"/>
        </w:rPr>
      </w:pPr>
    </w:p>
    <w:p w14:paraId="318C2D2B" w14:textId="5DF2B496" w:rsidR="00B02A87" w:rsidRDefault="007C03C3" w:rsidP="00B02A87">
      <w:pPr>
        <w:suppressAutoHyphens/>
        <w:jc w:val="both"/>
        <w:rPr>
          <w:rFonts w:asciiTheme="minorHAnsi" w:hAnsiTheme="minorHAnsi" w:cstheme="minorHAnsi"/>
          <w:b/>
          <w:lang w:eastAsia="zh-CN"/>
        </w:rPr>
      </w:pPr>
      <w:r w:rsidRPr="00B02A87">
        <w:rPr>
          <w:rFonts w:asciiTheme="minorHAnsi" w:hAnsiTheme="minorHAnsi" w:cstheme="minorHAnsi"/>
          <w:b/>
          <w:lang w:eastAsia="zh-CN"/>
        </w:rPr>
        <w:t>cena brutto ....................................... zł (kryterium oceny ofert)</w:t>
      </w:r>
    </w:p>
    <w:p w14:paraId="586CA86E" w14:textId="77777777" w:rsidR="00C00FEF" w:rsidRDefault="00C00FEF" w:rsidP="00B02A87">
      <w:pPr>
        <w:suppressAutoHyphens/>
        <w:jc w:val="both"/>
        <w:rPr>
          <w:rFonts w:asciiTheme="minorHAnsi" w:hAnsiTheme="minorHAnsi" w:cstheme="minorHAnsi"/>
          <w:b/>
          <w:lang w:eastAsia="zh-CN"/>
        </w:rPr>
      </w:pPr>
    </w:p>
    <w:p w14:paraId="75E3CE81" w14:textId="5A618A13" w:rsidR="007C03C3" w:rsidRPr="00B10147" w:rsidRDefault="007C03C3" w:rsidP="00B02A87">
      <w:pPr>
        <w:suppressAutoHyphens/>
        <w:jc w:val="both"/>
        <w:rPr>
          <w:rFonts w:asciiTheme="minorHAnsi" w:hAnsiTheme="minorHAnsi" w:cstheme="minorHAnsi"/>
          <w:b/>
          <w:lang w:eastAsia="zh-CN"/>
        </w:rPr>
      </w:pPr>
      <w:r w:rsidRPr="00B02A87">
        <w:rPr>
          <w:rFonts w:asciiTheme="minorHAnsi" w:hAnsiTheme="minorHAnsi" w:cstheme="minorHAnsi"/>
          <w:b/>
          <w:lang w:eastAsia="zh-CN"/>
        </w:rPr>
        <w:lastRenderedPageBreak/>
        <w:t xml:space="preserve">Termin </w:t>
      </w:r>
      <w:r w:rsidR="00A95A69" w:rsidRPr="00B02A87">
        <w:rPr>
          <w:rFonts w:asciiTheme="minorHAnsi" w:hAnsiTheme="minorHAnsi" w:cstheme="minorHAnsi"/>
          <w:b/>
          <w:lang w:eastAsia="zh-CN"/>
        </w:rPr>
        <w:t>wykonania</w:t>
      </w:r>
      <w:r w:rsidRPr="00B02A87">
        <w:rPr>
          <w:rFonts w:asciiTheme="minorHAnsi" w:hAnsiTheme="minorHAnsi" w:cstheme="minorHAnsi"/>
          <w:b/>
          <w:lang w:eastAsia="zh-CN"/>
        </w:rPr>
        <w:t xml:space="preserve"> zamówienia:</w:t>
      </w:r>
      <w:r w:rsidRPr="00B02A87">
        <w:rPr>
          <w:rFonts w:asciiTheme="minorHAnsi" w:hAnsiTheme="minorHAnsi" w:cstheme="minorHAnsi"/>
          <w:lang w:eastAsia="zh-CN"/>
        </w:rPr>
        <w:t xml:space="preserve"> …………..…..… </w:t>
      </w:r>
      <w:r w:rsidR="00A95A69" w:rsidRPr="00B02A87">
        <w:rPr>
          <w:rFonts w:asciiTheme="minorHAnsi" w:hAnsiTheme="minorHAnsi" w:cstheme="minorHAnsi"/>
          <w:b/>
          <w:lang w:eastAsia="zh-CN"/>
        </w:rPr>
        <w:t>dni</w:t>
      </w:r>
      <w:r w:rsidR="00D12096">
        <w:rPr>
          <w:rFonts w:asciiTheme="minorHAnsi" w:hAnsiTheme="minorHAnsi" w:cstheme="minorHAnsi"/>
          <w:b/>
          <w:lang w:eastAsia="zh-CN"/>
        </w:rPr>
        <w:t xml:space="preserve"> </w:t>
      </w:r>
      <w:r w:rsidR="00E135D5">
        <w:rPr>
          <w:rFonts w:asciiTheme="minorHAnsi" w:hAnsiTheme="minorHAnsi" w:cstheme="minorHAnsi"/>
          <w:b/>
          <w:lang w:eastAsia="zh-CN"/>
        </w:rPr>
        <w:t>roboczych</w:t>
      </w:r>
      <w:r w:rsidR="00B10147" w:rsidRPr="00B10147">
        <w:rPr>
          <w:rFonts w:asciiTheme="minorHAnsi" w:hAnsiTheme="minorHAnsi" w:cstheme="minorHAnsi"/>
          <w:b/>
          <w:lang w:eastAsia="zh-CN"/>
        </w:rPr>
        <w:t xml:space="preserve"> </w:t>
      </w:r>
      <w:r w:rsidR="00B10147">
        <w:rPr>
          <w:rFonts w:asciiTheme="minorHAnsi" w:hAnsiTheme="minorHAnsi" w:cstheme="minorHAnsi"/>
          <w:b/>
          <w:lang w:eastAsia="zh-CN"/>
        </w:rPr>
        <w:t xml:space="preserve">liczonych </w:t>
      </w:r>
      <w:r w:rsidR="00186806" w:rsidRPr="00186806">
        <w:rPr>
          <w:rFonts w:asciiTheme="minorHAnsi" w:hAnsiTheme="minorHAnsi" w:cstheme="minorHAnsi"/>
          <w:b/>
          <w:lang w:eastAsia="zh-CN"/>
        </w:rPr>
        <w:t xml:space="preserve">od dnia </w:t>
      </w:r>
      <w:r w:rsidR="003477AC" w:rsidRPr="003477AC">
        <w:rPr>
          <w:rFonts w:asciiTheme="minorHAnsi" w:hAnsiTheme="minorHAnsi" w:cstheme="minorHAnsi"/>
          <w:b/>
        </w:rPr>
        <w:t>przesłania potwierdzenia od osoby upoważnionej przez Zamawiającego iż można dokonywać wydruku</w:t>
      </w:r>
      <w:r w:rsidR="003477AC" w:rsidRPr="00B10147">
        <w:rPr>
          <w:rFonts w:asciiTheme="minorHAnsi" w:hAnsiTheme="minorHAnsi" w:cstheme="minorHAnsi"/>
          <w:b/>
          <w:lang w:eastAsia="zh-CN"/>
        </w:rPr>
        <w:t xml:space="preserve"> </w:t>
      </w:r>
      <w:r w:rsidRPr="00B02A87">
        <w:rPr>
          <w:rFonts w:asciiTheme="minorHAnsi" w:hAnsiTheme="minorHAnsi" w:cstheme="minorHAnsi"/>
          <w:b/>
          <w:lang w:eastAsia="zh-CN"/>
        </w:rPr>
        <w:t>(kryterium oceny ofert)</w:t>
      </w:r>
      <w:r w:rsidR="000237FB">
        <w:rPr>
          <w:rFonts w:asciiTheme="minorHAnsi" w:hAnsiTheme="minorHAnsi" w:cstheme="minorHAnsi"/>
          <w:b/>
          <w:lang w:eastAsia="zh-CN"/>
        </w:rPr>
        <w:t>.</w:t>
      </w:r>
    </w:p>
    <w:p w14:paraId="13EF20C3" w14:textId="79430093" w:rsidR="007C03C3" w:rsidRDefault="00F70A12" w:rsidP="00B02A87">
      <w:pPr>
        <w:jc w:val="both"/>
        <w:rPr>
          <w:rFonts w:asciiTheme="minorHAnsi" w:eastAsia="Calibri" w:hAnsiTheme="minorHAnsi" w:cstheme="minorHAnsi"/>
          <w:lang w:eastAsia="en-US"/>
        </w:rPr>
      </w:pPr>
      <w:r>
        <w:rPr>
          <w:rFonts w:ascii="Calibri" w:hAnsi="Calibri" w:cs="Arial"/>
          <w:i/>
          <w:color w:val="FF0000"/>
        </w:rPr>
        <w:t>(UWAGA: cena</w:t>
      </w:r>
      <w:r w:rsidR="00E91AF7" w:rsidRPr="00861A9D">
        <w:rPr>
          <w:rFonts w:ascii="Calibri" w:hAnsi="Calibri" w:cs="Arial"/>
          <w:i/>
          <w:color w:val="FF0000"/>
        </w:rPr>
        <w:t xml:space="preserve"> brutto</w:t>
      </w:r>
      <w:r w:rsidR="007C03C3" w:rsidRPr="00861A9D">
        <w:rPr>
          <w:rFonts w:ascii="Calibri" w:hAnsi="Calibri" w:cs="Arial"/>
          <w:i/>
          <w:color w:val="FF0000"/>
        </w:rPr>
        <w:t xml:space="preserve"> </w:t>
      </w:r>
      <w:r w:rsidR="00E91AF7" w:rsidRPr="00861A9D">
        <w:rPr>
          <w:rFonts w:ascii="Calibri" w:hAnsi="Calibri" w:cs="Arial"/>
          <w:i/>
          <w:color w:val="FF0000"/>
        </w:rPr>
        <w:t>oraz t</w:t>
      </w:r>
      <w:r w:rsidR="007C03C3" w:rsidRPr="00861A9D">
        <w:rPr>
          <w:rFonts w:ascii="Calibri" w:hAnsi="Calibri" w:cs="Arial"/>
          <w:i/>
          <w:color w:val="FF0000"/>
        </w:rPr>
        <w:t xml:space="preserve">ermin </w:t>
      </w:r>
      <w:r w:rsidR="00E91AF7" w:rsidRPr="00861A9D">
        <w:rPr>
          <w:rFonts w:ascii="Calibri" w:hAnsi="Calibri" w:cs="Arial"/>
          <w:i/>
          <w:color w:val="FF0000"/>
        </w:rPr>
        <w:t>wykonania z</w:t>
      </w:r>
      <w:r w:rsidR="007C03C3" w:rsidRPr="00861A9D">
        <w:rPr>
          <w:rFonts w:ascii="Calibri" w:hAnsi="Calibri" w:cs="Arial"/>
          <w:i/>
          <w:color w:val="FF0000"/>
        </w:rPr>
        <w:t xml:space="preserve">amówienia stanowią kryteria oceny ofert i będą podlegać ocenie zgodnie z zasadami opisanymi w Rozdziale </w:t>
      </w:r>
      <w:r w:rsidR="005A1814">
        <w:rPr>
          <w:rFonts w:asciiTheme="minorHAnsi" w:hAnsiTheme="minorHAnsi" w:cstheme="minorHAnsi"/>
          <w:i/>
          <w:color w:val="FF0000"/>
        </w:rPr>
        <w:t>VIII zapytania ofertowego</w:t>
      </w:r>
      <w:r w:rsidR="007C03C3" w:rsidRPr="00861A9D">
        <w:rPr>
          <w:rFonts w:ascii="Calibri" w:hAnsi="Calibri" w:cs="Arial"/>
          <w:i/>
          <w:color w:val="FF0000"/>
        </w:rPr>
        <w:t>)</w:t>
      </w:r>
      <w:r w:rsidR="00861A9D" w:rsidRPr="00861A9D">
        <w:rPr>
          <w:i/>
          <w:snapToGrid w:val="0"/>
          <w:color w:val="FF0000"/>
        </w:rPr>
        <w:t>.</w:t>
      </w:r>
    </w:p>
    <w:p w14:paraId="18A61C87" w14:textId="77777777" w:rsidR="008C30EE" w:rsidRDefault="008C30EE" w:rsidP="0026180A">
      <w:pPr>
        <w:jc w:val="both"/>
        <w:rPr>
          <w:rFonts w:asciiTheme="minorHAnsi" w:hAnsiTheme="minorHAnsi" w:cstheme="minorHAnsi"/>
        </w:rPr>
      </w:pPr>
    </w:p>
    <w:p w14:paraId="2F66551E" w14:textId="711F40BB" w:rsidR="00B10147" w:rsidRPr="00B10147" w:rsidRDefault="00B10147" w:rsidP="00B10147">
      <w:p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Część 3</w:t>
      </w:r>
      <w:r w:rsidRPr="00B10147">
        <w:rPr>
          <w:rFonts w:asciiTheme="minorHAnsi" w:hAnsiTheme="minorHAnsi" w:cstheme="minorHAnsi"/>
          <w:b/>
        </w:rPr>
        <w:t>:* Usługa druku i dostawy plakatów promujących wy</w:t>
      </w:r>
      <w:r w:rsidR="00D64B8C">
        <w:rPr>
          <w:rFonts w:asciiTheme="minorHAnsi" w:hAnsiTheme="minorHAnsi" w:cstheme="minorHAnsi"/>
          <w:b/>
        </w:rPr>
        <w:t>darzenie</w:t>
      </w:r>
    </w:p>
    <w:p w14:paraId="03DC3D6A" w14:textId="0FFB3A6C" w:rsidR="00B10147" w:rsidRPr="003B2571" w:rsidRDefault="003B2571" w:rsidP="00B10147">
      <w:pPr>
        <w:jc w:val="both"/>
        <w:rPr>
          <w:rFonts w:asciiTheme="minorHAnsi" w:hAnsiTheme="minorHAnsi" w:cstheme="minorHAnsi"/>
          <w:sz w:val="18"/>
          <w:szCs w:val="18"/>
        </w:rPr>
      </w:pPr>
      <w:r w:rsidRPr="003B2571">
        <w:rPr>
          <w:rFonts w:asciiTheme="minorHAnsi" w:hAnsiTheme="minorHAnsi" w:cstheme="minorHAnsi"/>
          <w:sz w:val="18"/>
          <w:szCs w:val="18"/>
        </w:rPr>
        <w:t>* skreślić lub usunąć tę część, jeżeli nie dotyczy</w:t>
      </w:r>
    </w:p>
    <w:p w14:paraId="332CB2FF" w14:textId="77777777" w:rsidR="00B10147" w:rsidRPr="00B10147" w:rsidRDefault="00B10147" w:rsidP="00B10147">
      <w:pPr>
        <w:jc w:val="both"/>
        <w:rPr>
          <w:rFonts w:asciiTheme="minorHAnsi" w:hAnsiTheme="minorHAnsi" w:cstheme="minorHAnsi"/>
        </w:rPr>
      </w:pPr>
    </w:p>
    <w:p w14:paraId="5828B820" w14:textId="77777777" w:rsidR="003B2571" w:rsidRPr="00B02A87" w:rsidRDefault="003B2571" w:rsidP="003B2571">
      <w:pPr>
        <w:suppressAutoHyphens/>
        <w:spacing w:line="360" w:lineRule="auto"/>
        <w:jc w:val="both"/>
        <w:rPr>
          <w:rFonts w:asciiTheme="minorHAnsi" w:hAnsiTheme="minorHAnsi" w:cstheme="minorHAnsi"/>
          <w:lang w:eastAsia="zh-CN"/>
        </w:rPr>
      </w:pPr>
      <w:r w:rsidRPr="00B02A87">
        <w:rPr>
          <w:rFonts w:asciiTheme="minorHAnsi" w:hAnsiTheme="minorHAnsi" w:cstheme="minorHAnsi"/>
          <w:lang w:eastAsia="zh-CN"/>
        </w:rPr>
        <w:t>cena netto ....................................... zł</w:t>
      </w:r>
    </w:p>
    <w:p w14:paraId="2D2C7BAB" w14:textId="77777777" w:rsidR="003B2571" w:rsidRDefault="003B2571" w:rsidP="003B2571">
      <w:pPr>
        <w:suppressAutoHyphens/>
        <w:spacing w:line="360" w:lineRule="auto"/>
        <w:jc w:val="both"/>
        <w:rPr>
          <w:rFonts w:asciiTheme="minorHAnsi" w:hAnsiTheme="minorHAnsi" w:cstheme="minorHAnsi"/>
          <w:lang w:eastAsia="zh-CN"/>
        </w:rPr>
      </w:pPr>
      <w:r w:rsidRPr="00B02A87">
        <w:rPr>
          <w:rFonts w:asciiTheme="minorHAnsi" w:hAnsiTheme="minorHAnsi" w:cstheme="minorHAnsi"/>
          <w:lang w:eastAsia="zh-CN"/>
        </w:rPr>
        <w:t>podatek VAT ........%, tj. ............................... zł</w:t>
      </w:r>
    </w:p>
    <w:p w14:paraId="1E911302" w14:textId="77777777" w:rsidR="003B2571" w:rsidRPr="00B02A87" w:rsidRDefault="003B2571" w:rsidP="003B2571">
      <w:pPr>
        <w:suppressAutoHyphens/>
        <w:jc w:val="both"/>
        <w:rPr>
          <w:rFonts w:asciiTheme="minorHAnsi" w:hAnsiTheme="minorHAnsi" w:cstheme="minorHAnsi"/>
          <w:lang w:eastAsia="zh-CN"/>
        </w:rPr>
      </w:pPr>
    </w:p>
    <w:p w14:paraId="3E92FCEF" w14:textId="77777777" w:rsidR="003B2571" w:rsidRDefault="003B2571" w:rsidP="003B2571">
      <w:pPr>
        <w:suppressAutoHyphens/>
        <w:jc w:val="both"/>
        <w:rPr>
          <w:rFonts w:asciiTheme="minorHAnsi" w:hAnsiTheme="minorHAnsi" w:cstheme="minorHAnsi"/>
          <w:b/>
          <w:lang w:eastAsia="zh-CN"/>
        </w:rPr>
      </w:pPr>
      <w:r w:rsidRPr="00B02A87">
        <w:rPr>
          <w:rFonts w:asciiTheme="minorHAnsi" w:hAnsiTheme="minorHAnsi" w:cstheme="minorHAnsi"/>
          <w:b/>
          <w:lang w:eastAsia="zh-CN"/>
        </w:rPr>
        <w:t>cena brutto</w:t>
      </w:r>
      <w:r w:rsidRPr="00B02A87">
        <w:rPr>
          <w:rFonts w:asciiTheme="minorHAnsi" w:hAnsiTheme="minorHAnsi" w:cstheme="minorHAnsi"/>
          <w:lang w:eastAsia="zh-CN"/>
        </w:rPr>
        <w:t xml:space="preserve"> </w:t>
      </w:r>
      <w:r w:rsidRPr="00B02A87">
        <w:rPr>
          <w:rFonts w:asciiTheme="minorHAnsi" w:hAnsiTheme="minorHAnsi" w:cstheme="minorHAnsi"/>
          <w:b/>
          <w:lang w:eastAsia="zh-CN"/>
        </w:rPr>
        <w:t>....................................... zł</w:t>
      </w:r>
      <w:r w:rsidRPr="00B02A87">
        <w:rPr>
          <w:rFonts w:asciiTheme="minorHAnsi" w:hAnsiTheme="minorHAnsi" w:cstheme="minorHAnsi"/>
          <w:lang w:eastAsia="zh-CN"/>
        </w:rPr>
        <w:t xml:space="preserve"> </w:t>
      </w:r>
      <w:r w:rsidRPr="00B02A87">
        <w:rPr>
          <w:rFonts w:asciiTheme="minorHAnsi" w:hAnsiTheme="minorHAnsi" w:cstheme="minorHAnsi"/>
          <w:b/>
          <w:lang w:eastAsia="zh-CN"/>
        </w:rPr>
        <w:t>(kryterium oceny ofert)</w:t>
      </w:r>
    </w:p>
    <w:p w14:paraId="25680359" w14:textId="77777777" w:rsidR="00B10147" w:rsidRPr="00B10147" w:rsidRDefault="00B10147" w:rsidP="00B10147">
      <w:pPr>
        <w:jc w:val="both"/>
        <w:rPr>
          <w:rFonts w:asciiTheme="minorHAnsi" w:hAnsiTheme="minorHAnsi" w:cstheme="minorHAnsi"/>
          <w:b/>
        </w:rPr>
      </w:pPr>
    </w:p>
    <w:p w14:paraId="6233399E" w14:textId="6AFADFAE" w:rsidR="00B10147" w:rsidRDefault="00B10147" w:rsidP="00B10147">
      <w:pPr>
        <w:jc w:val="both"/>
        <w:rPr>
          <w:rFonts w:asciiTheme="minorHAnsi" w:hAnsiTheme="minorHAnsi" w:cstheme="minorHAnsi"/>
          <w:b/>
          <w:i/>
        </w:rPr>
      </w:pPr>
      <w:r w:rsidRPr="00B10147">
        <w:rPr>
          <w:rFonts w:asciiTheme="minorHAnsi" w:hAnsiTheme="minorHAnsi" w:cstheme="minorHAnsi"/>
          <w:b/>
        </w:rPr>
        <w:t>Termin wykonania zamówienia:</w:t>
      </w:r>
      <w:r w:rsidRPr="00B10147">
        <w:rPr>
          <w:rFonts w:asciiTheme="minorHAnsi" w:hAnsiTheme="minorHAnsi" w:cstheme="minorHAnsi"/>
        </w:rPr>
        <w:t xml:space="preserve"> …………..…..… </w:t>
      </w:r>
      <w:r w:rsidR="00D12096">
        <w:rPr>
          <w:rFonts w:asciiTheme="minorHAnsi" w:hAnsiTheme="minorHAnsi" w:cstheme="minorHAnsi"/>
          <w:b/>
        </w:rPr>
        <w:t xml:space="preserve">dni </w:t>
      </w:r>
      <w:r w:rsidR="000237FB">
        <w:rPr>
          <w:rFonts w:asciiTheme="minorHAnsi" w:hAnsiTheme="minorHAnsi" w:cstheme="minorHAnsi"/>
          <w:b/>
        </w:rPr>
        <w:t xml:space="preserve">roboczych </w:t>
      </w:r>
      <w:r w:rsidRPr="00B10147">
        <w:rPr>
          <w:rFonts w:asciiTheme="minorHAnsi" w:hAnsiTheme="minorHAnsi" w:cstheme="minorHAnsi"/>
          <w:b/>
        </w:rPr>
        <w:t xml:space="preserve">liczonych </w:t>
      </w:r>
      <w:r w:rsidR="00186806" w:rsidRPr="00186806">
        <w:rPr>
          <w:rFonts w:asciiTheme="minorHAnsi" w:hAnsiTheme="minorHAnsi" w:cstheme="minorHAnsi"/>
          <w:b/>
        </w:rPr>
        <w:t xml:space="preserve">od dnia </w:t>
      </w:r>
      <w:r w:rsidR="003477AC" w:rsidRPr="003477AC">
        <w:rPr>
          <w:rFonts w:asciiTheme="minorHAnsi" w:hAnsiTheme="minorHAnsi" w:cstheme="minorHAnsi"/>
          <w:b/>
        </w:rPr>
        <w:t>przesłania potwierdzenia od osoby upoważnionej przez Zamawiającego iż można dokonywać wydruku</w:t>
      </w:r>
      <w:r w:rsidR="003477AC" w:rsidRPr="00B10147">
        <w:rPr>
          <w:rFonts w:asciiTheme="minorHAnsi" w:hAnsiTheme="minorHAnsi" w:cstheme="minorHAnsi"/>
          <w:b/>
          <w:lang w:eastAsia="zh-CN"/>
        </w:rPr>
        <w:t xml:space="preserve"> </w:t>
      </w:r>
      <w:r w:rsidRPr="00B10147">
        <w:rPr>
          <w:rFonts w:asciiTheme="minorHAnsi" w:hAnsiTheme="minorHAnsi" w:cstheme="minorHAnsi"/>
          <w:b/>
        </w:rPr>
        <w:t>(kryterium oceny ofert)</w:t>
      </w:r>
      <w:r w:rsidR="000237FB">
        <w:rPr>
          <w:rFonts w:asciiTheme="minorHAnsi" w:hAnsiTheme="minorHAnsi" w:cstheme="minorHAnsi"/>
          <w:b/>
          <w:i/>
        </w:rPr>
        <w:t>.</w:t>
      </w:r>
    </w:p>
    <w:p w14:paraId="42329996" w14:textId="488B43C7" w:rsidR="00B10147" w:rsidRPr="00B10147" w:rsidRDefault="00B10147" w:rsidP="00B10147">
      <w:pPr>
        <w:jc w:val="both"/>
        <w:rPr>
          <w:rFonts w:asciiTheme="minorHAnsi" w:hAnsiTheme="minorHAnsi" w:cstheme="minorHAnsi"/>
          <w:color w:val="FF0000"/>
        </w:rPr>
      </w:pPr>
      <w:r w:rsidRPr="00B10147">
        <w:rPr>
          <w:rFonts w:asciiTheme="minorHAnsi" w:hAnsiTheme="minorHAnsi" w:cstheme="minorHAnsi"/>
          <w:i/>
          <w:color w:val="FF0000"/>
        </w:rPr>
        <w:t xml:space="preserve">(UWAGA: cena brutto oraz termin wykonania zamówienia stanowią kryteria oceny ofert i będą podlegać ocenie zgodnie z zasadami opisanymi w Rozdziale </w:t>
      </w:r>
      <w:r w:rsidR="005A1814">
        <w:rPr>
          <w:rFonts w:asciiTheme="minorHAnsi" w:hAnsiTheme="minorHAnsi" w:cstheme="minorHAnsi"/>
          <w:i/>
          <w:color w:val="FF0000"/>
        </w:rPr>
        <w:t>VIII zapytania ofertowego</w:t>
      </w:r>
      <w:r w:rsidR="000237FB">
        <w:rPr>
          <w:rFonts w:asciiTheme="minorHAnsi" w:hAnsiTheme="minorHAnsi" w:cstheme="minorHAnsi"/>
          <w:i/>
          <w:color w:val="FF0000"/>
        </w:rPr>
        <w:t>).</w:t>
      </w:r>
    </w:p>
    <w:p w14:paraId="31D208BE" w14:textId="77777777" w:rsidR="009727D4" w:rsidRDefault="009727D4" w:rsidP="0026180A">
      <w:pPr>
        <w:jc w:val="both"/>
        <w:rPr>
          <w:rFonts w:asciiTheme="minorHAnsi" w:hAnsiTheme="minorHAnsi" w:cstheme="minorHAnsi"/>
        </w:rPr>
      </w:pPr>
    </w:p>
    <w:p w14:paraId="14B00C89" w14:textId="5B6760C3" w:rsidR="000B4210" w:rsidRPr="0021087A" w:rsidRDefault="00BB647F" w:rsidP="000B4210">
      <w:pPr>
        <w:pStyle w:val="Akapitzlist"/>
        <w:numPr>
          <w:ilvl w:val="0"/>
          <w:numId w:val="1"/>
        </w:numPr>
        <w:tabs>
          <w:tab w:val="clear" w:pos="360"/>
          <w:tab w:val="num" w:pos="142"/>
        </w:tabs>
        <w:spacing w:line="276" w:lineRule="auto"/>
        <w:ind w:left="284" w:hanging="284"/>
        <w:jc w:val="both"/>
        <w:rPr>
          <w:rFonts w:asciiTheme="minorHAnsi" w:eastAsia="Calibri" w:hAnsiTheme="minorHAnsi" w:cstheme="minorHAnsi"/>
          <w:lang w:eastAsia="en-US"/>
        </w:rPr>
      </w:pPr>
      <w:r w:rsidRPr="0021087A">
        <w:rPr>
          <w:rFonts w:asciiTheme="minorHAnsi" w:hAnsiTheme="minorHAnsi" w:cstheme="minorHAnsi"/>
        </w:rPr>
        <w:t>Oświadczamy, że z</w:t>
      </w:r>
      <w:r w:rsidR="0026180A" w:rsidRPr="0021087A">
        <w:rPr>
          <w:rFonts w:asciiTheme="minorHAnsi" w:eastAsia="Calibri" w:hAnsiTheme="minorHAnsi" w:cstheme="minorHAnsi"/>
        </w:rPr>
        <w:t xml:space="preserve">apoznaliśmy się z </w:t>
      </w:r>
      <w:r w:rsidR="00681940">
        <w:rPr>
          <w:rFonts w:asciiTheme="minorHAnsi" w:eastAsia="Calibri" w:hAnsiTheme="minorHAnsi" w:cstheme="minorHAnsi"/>
        </w:rPr>
        <w:t>wymaganiami zapytania ofertowego</w:t>
      </w:r>
      <w:r w:rsidR="0026180A" w:rsidRPr="0021087A">
        <w:rPr>
          <w:rFonts w:asciiTheme="minorHAnsi" w:eastAsia="Calibri" w:hAnsiTheme="minorHAnsi" w:cstheme="minorHAnsi"/>
        </w:rPr>
        <w:t xml:space="preserve"> i nie wnosimy do nich zastrzeżeń oraz uzyskaliśmy informacje konieczne do przygotowania oferty. </w:t>
      </w:r>
    </w:p>
    <w:p w14:paraId="6815A054" w14:textId="7E8BB147" w:rsidR="000B4210" w:rsidRPr="00C50921" w:rsidRDefault="000B4210" w:rsidP="000B4210">
      <w:pPr>
        <w:pStyle w:val="Akapitzlist"/>
        <w:numPr>
          <w:ilvl w:val="0"/>
          <w:numId w:val="1"/>
        </w:numPr>
        <w:tabs>
          <w:tab w:val="clear" w:pos="360"/>
          <w:tab w:val="num" w:pos="142"/>
        </w:tabs>
        <w:spacing w:line="276" w:lineRule="auto"/>
        <w:ind w:left="284" w:hanging="284"/>
        <w:jc w:val="both"/>
        <w:rPr>
          <w:rFonts w:asciiTheme="minorHAnsi" w:eastAsia="Calibri" w:hAnsiTheme="minorHAnsi" w:cstheme="minorHAnsi"/>
          <w:lang w:eastAsia="en-US"/>
        </w:rPr>
      </w:pPr>
      <w:r w:rsidRPr="00C50921">
        <w:rPr>
          <w:rFonts w:asciiTheme="minorHAnsi" w:hAnsiTheme="minorHAnsi" w:cstheme="minorHAnsi"/>
        </w:rPr>
        <w:t>Oświadczamy, że w</w:t>
      </w:r>
      <w:r w:rsidRPr="00C50921">
        <w:rPr>
          <w:rFonts w:asciiTheme="minorHAnsi" w:eastAsia="Calibri" w:hAnsiTheme="minorHAnsi" w:cstheme="minorHAnsi"/>
        </w:rPr>
        <w:t>ykonamy zamówienie</w:t>
      </w:r>
      <w:r w:rsidR="00B114DC" w:rsidRPr="00C50921">
        <w:rPr>
          <w:rFonts w:asciiTheme="minorHAnsi" w:eastAsia="Calibri" w:hAnsiTheme="minorHAnsi" w:cstheme="minorHAnsi"/>
        </w:rPr>
        <w:t xml:space="preserve"> w terminie </w:t>
      </w:r>
      <w:r w:rsidR="00B114DC" w:rsidRPr="00613257">
        <w:rPr>
          <w:rFonts w:asciiTheme="minorHAnsi" w:eastAsia="Calibri" w:hAnsiTheme="minorHAnsi" w:cstheme="minorHAnsi"/>
        </w:rPr>
        <w:t>określonym w R</w:t>
      </w:r>
      <w:r w:rsidRPr="00613257">
        <w:rPr>
          <w:rFonts w:asciiTheme="minorHAnsi" w:eastAsia="Calibri" w:hAnsiTheme="minorHAnsi" w:cstheme="minorHAnsi"/>
        </w:rPr>
        <w:t xml:space="preserve">ozdziale 5 </w:t>
      </w:r>
      <w:r w:rsidR="00681940">
        <w:rPr>
          <w:rFonts w:asciiTheme="minorHAnsi" w:eastAsia="Calibri" w:hAnsiTheme="minorHAnsi" w:cstheme="minorHAnsi"/>
        </w:rPr>
        <w:t>zapytania ofertowego</w:t>
      </w:r>
      <w:r w:rsidRPr="00613257">
        <w:rPr>
          <w:rFonts w:asciiTheme="minorHAnsi" w:eastAsia="Calibri" w:hAnsiTheme="minorHAnsi" w:cstheme="minorHAnsi"/>
        </w:rPr>
        <w:t>.</w:t>
      </w:r>
    </w:p>
    <w:p w14:paraId="717558D6" w14:textId="3342F5BD" w:rsidR="0026180A" w:rsidRPr="00C50921" w:rsidRDefault="00BB647F" w:rsidP="00137EB1">
      <w:pPr>
        <w:numPr>
          <w:ilvl w:val="0"/>
          <w:numId w:val="1"/>
        </w:numPr>
        <w:tabs>
          <w:tab w:val="clear" w:pos="360"/>
          <w:tab w:val="num" w:pos="142"/>
          <w:tab w:val="left" w:pos="2520"/>
          <w:tab w:val="left" w:pos="2586"/>
        </w:tabs>
        <w:suppressAutoHyphens/>
        <w:spacing w:line="276" w:lineRule="auto"/>
        <w:ind w:left="284" w:hanging="284"/>
        <w:jc w:val="both"/>
        <w:rPr>
          <w:rFonts w:asciiTheme="minorHAnsi" w:eastAsia="Calibri" w:hAnsiTheme="minorHAnsi" w:cstheme="minorHAnsi"/>
          <w:lang w:eastAsia="en-US"/>
        </w:rPr>
      </w:pPr>
      <w:r w:rsidRPr="00C50921">
        <w:rPr>
          <w:rFonts w:asciiTheme="minorHAnsi" w:hAnsiTheme="minorHAnsi" w:cstheme="minorHAnsi"/>
        </w:rPr>
        <w:t>Oświadczamy, że z</w:t>
      </w:r>
      <w:r w:rsidR="0026180A" w:rsidRPr="00C50921">
        <w:rPr>
          <w:rFonts w:asciiTheme="minorHAnsi" w:eastAsia="Calibri" w:hAnsiTheme="minorHAnsi" w:cstheme="minorHAnsi"/>
          <w:lang w:eastAsia="ar-SA"/>
        </w:rPr>
        <w:t>apoznaliśmy się z projektowanymi postan</w:t>
      </w:r>
      <w:r w:rsidR="0090090C" w:rsidRPr="00C50921">
        <w:rPr>
          <w:rFonts w:asciiTheme="minorHAnsi" w:eastAsia="Calibri" w:hAnsiTheme="minorHAnsi" w:cstheme="minorHAnsi"/>
          <w:lang w:eastAsia="ar-SA"/>
        </w:rPr>
        <w:t>owieniami umowy, określonymi w Z</w:t>
      </w:r>
      <w:r w:rsidR="0026180A" w:rsidRPr="00C50921">
        <w:rPr>
          <w:rFonts w:asciiTheme="minorHAnsi" w:eastAsia="Calibri" w:hAnsiTheme="minorHAnsi" w:cstheme="minorHAnsi"/>
          <w:lang w:eastAsia="ar-SA"/>
        </w:rPr>
        <w:t xml:space="preserve">ałączniku nr </w:t>
      </w:r>
      <w:r w:rsidR="00681940">
        <w:rPr>
          <w:rFonts w:asciiTheme="minorHAnsi" w:eastAsia="Calibri" w:hAnsiTheme="minorHAnsi" w:cstheme="minorHAnsi"/>
          <w:lang w:eastAsia="ar-SA"/>
        </w:rPr>
        <w:t>3</w:t>
      </w:r>
      <w:r w:rsidR="0026180A" w:rsidRPr="00C50921">
        <w:rPr>
          <w:rFonts w:asciiTheme="minorHAnsi" w:eastAsia="Calibri" w:hAnsiTheme="minorHAnsi" w:cstheme="minorHAnsi"/>
          <w:lang w:eastAsia="ar-SA"/>
        </w:rPr>
        <w:t xml:space="preserve"> do </w:t>
      </w:r>
      <w:r w:rsidR="00681940">
        <w:rPr>
          <w:rFonts w:asciiTheme="minorHAnsi" w:eastAsia="Calibri" w:hAnsiTheme="minorHAnsi" w:cstheme="minorHAnsi"/>
          <w:lang w:eastAsia="ar-SA"/>
        </w:rPr>
        <w:t>zapytania ofertowego</w:t>
      </w:r>
      <w:r w:rsidR="0026180A" w:rsidRPr="00C50921">
        <w:rPr>
          <w:rFonts w:asciiTheme="minorHAnsi" w:eastAsia="Calibri" w:hAnsiTheme="minorHAnsi" w:cstheme="minorHAnsi"/>
          <w:lang w:eastAsia="ar-SA"/>
        </w:rPr>
        <w:t xml:space="preserve"> i zobowiązujemy się w przypadku wyboru naszej oferty, do zawarcia umowy na określonych w nich warunkach, w miejscu i terminie wyznaczonym przez Zamawiającego.</w:t>
      </w:r>
    </w:p>
    <w:p w14:paraId="3DDE0A52" w14:textId="7422BD24" w:rsidR="0026180A" w:rsidRPr="00C50921" w:rsidRDefault="00BB647F" w:rsidP="00137EB1">
      <w:pPr>
        <w:numPr>
          <w:ilvl w:val="0"/>
          <w:numId w:val="1"/>
        </w:numPr>
        <w:tabs>
          <w:tab w:val="clear" w:pos="360"/>
          <w:tab w:val="num" w:pos="142"/>
          <w:tab w:val="left" w:pos="2520"/>
          <w:tab w:val="left" w:pos="2586"/>
        </w:tabs>
        <w:suppressAutoHyphens/>
        <w:spacing w:line="276" w:lineRule="auto"/>
        <w:ind w:left="284" w:hanging="284"/>
        <w:jc w:val="both"/>
        <w:rPr>
          <w:rFonts w:asciiTheme="minorHAnsi" w:eastAsia="Calibri" w:hAnsiTheme="minorHAnsi" w:cstheme="minorHAnsi"/>
          <w:lang w:eastAsia="en-US"/>
        </w:rPr>
      </w:pPr>
      <w:r w:rsidRPr="00C50921">
        <w:rPr>
          <w:rFonts w:asciiTheme="minorHAnsi" w:hAnsiTheme="minorHAnsi" w:cstheme="minorHAnsi"/>
        </w:rPr>
        <w:t>Oświadczamy, że</w:t>
      </w:r>
      <w:r w:rsidRPr="00C50921">
        <w:rPr>
          <w:rFonts w:asciiTheme="minorHAnsi" w:eastAsia="Calibri" w:hAnsiTheme="minorHAnsi" w:cstheme="minorHAnsi"/>
          <w:lang w:eastAsia="ar-SA"/>
        </w:rPr>
        <w:t xml:space="preserve"> a</w:t>
      </w:r>
      <w:r w:rsidR="0026180A" w:rsidRPr="00C50921">
        <w:rPr>
          <w:rFonts w:asciiTheme="minorHAnsi" w:eastAsia="Calibri" w:hAnsiTheme="minorHAnsi" w:cstheme="minorHAnsi"/>
          <w:lang w:eastAsia="ar-SA"/>
        </w:rPr>
        <w:t xml:space="preserve">kceptujemy warunki płatności </w:t>
      </w:r>
      <w:r w:rsidR="003F27D4" w:rsidRPr="00C50921">
        <w:rPr>
          <w:rFonts w:asciiTheme="minorHAnsi" w:eastAsia="Calibri" w:hAnsiTheme="minorHAnsi" w:cstheme="minorHAnsi"/>
          <w:lang w:eastAsia="ar-SA"/>
        </w:rPr>
        <w:t>określone</w:t>
      </w:r>
      <w:r w:rsidR="0026180A" w:rsidRPr="00C50921">
        <w:rPr>
          <w:rFonts w:asciiTheme="minorHAnsi" w:eastAsia="Calibri" w:hAnsiTheme="minorHAnsi" w:cstheme="minorHAnsi"/>
          <w:lang w:eastAsia="ar-SA"/>
        </w:rPr>
        <w:t xml:space="preserve"> w </w:t>
      </w:r>
      <w:r w:rsidR="003F27D4" w:rsidRPr="00C50921">
        <w:rPr>
          <w:rFonts w:asciiTheme="minorHAnsi" w:eastAsia="Calibri" w:hAnsiTheme="minorHAnsi" w:cstheme="minorHAnsi"/>
          <w:lang w:eastAsia="ar-SA"/>
        </w:rPr>
        <w:t xml:space="preserve">projektowanych </w:t>
      </w:r>
      <w:r w:rsidR="0026180A" w:rsidRPr="00C50921">
        <w:rPr>
          <w:rFonts w:asciiTheme="minorHAnsi" w:eastAsia="Calibri" w:hAnsiTheme="minorHAnsi" w:cstheme="minorHAnsi"/>
          <w:lang w:eastAsia="ar-SA"/>
        </w:rPr>
        <w:t xml:space="preserve">postanowieniach </w:t>
      </w:r>
      <w:r w:rsidR="003F27D4" w:rsidRPr="00C50921">
        <w:rPr>
          <w:rFonts w:asciiTheme="minorHAnsi" w:eastAsia="Calibri" w:hAnsiTheme="minorHAnsi" w:cstheme="minorHAnsi"/>
          <w:lang w:eastAsia="ar-SA"/>
        </w:rPr>
        <w:t xml:space="preserve">umowy </w:t>
      </w:r>
      <w:r w:rsidR="0026180A" w:rsidRPr="00C50921">
        <w:rPr>
          <w:rFonts w:asciiTheme="minorHAnsi" w:eastAsia="Calibri" w:hAnsiTheme="minorHAnsi" w:cstheme="minorHAnsi"/>
          <w:lang w:eastAsia="ar-SA"/>
        </w:rPr>
        <w:t>zawart</w:t>
      </w:r>
      <w:r w:rsidR="003F27D4" w:rsidRPr="00C50921">
        <w:rPr>
          <w:rFonts w:asciiTheme="minorHAnsi" w:eastAsia="Calibri" w:hAnsiTheme="minorHAnsi" w:cstheme="minorHAnsi"/>
          <w:lang w:eastAsia="ar-SA"/>
        </w:rPr>
        <w:t>e</w:t>
      </w:r>
      <w:r w:rsidR="0026180A" w:rsidRPr="00C50921">
        <w:rPr>
          <w:rFonts w:asciiTheme="minorHAnsi" w:eastAsia="Calibri" w:hAnsiTheme="minorHAnsi" w:cstheme="minorHAnsi"/>
          <w:lang w:eastAsia="ar-SA"/>
        </w:rPr>
        <w:t xml:space="preserve"> w </w:t>
      </w:r>
      <w:r w:rsidR="00B114DC" w:rsidRPr="00C50921">
        <w:rPr>
          <w:rFonts w:asciiTheme="minorHAnsi" w:eastAsia="Calibri" w:hAnsiTheme="minorHAnsi" w:cstheme="minorHAnsi"/>
          <w:lang w:eastAsia="ar-SA"/>
        </w:rPr>
        <w:t>Z</w:t>
      </w:r>
      <w:r w:rsidR="00D75860">
        <w:rPr>
          <w:rFonts w:asciiTheme="minorHAnsi" w:eastAsia="Calibri" w:hAnsiTheme="minorHAnsi" w:cstheme="minorHAnsi"/>
          <w:lang w:eastAsia="ar-SA"/>
        </w:rPr>
        <w:t xml:space="preserve">ałączniku nr </w:t>
      </w:r>
      <w:r w:rsidR="00681940">
        <w:rPr>
          <w:rFonts w:asciiTheme="minorHAnsi" w:eastAsia="Calibri" w:hAnsiTheme="minorHAnsi" w:cstheme="minorHAnsi"/>
          <w:lang w:eastAsia="ar-SA"/>
        </w:rPr>
        <w:t>3</w:t>
      </w:r>
      <w:r w:rsidR="0026180A" w:rsidRPr="00C50921">
        <w:rPr>
          <w:rFonts w:asciiTheme="minorHAnsi" w:eastAsia="Calibri" w:hAnsiTheme="minorHAnsi" w:cstheme="minorHAnsi"/>
          <w:lang w:eastAsia="ar-SA"/>
        </w:rPr>
        <w:t>.</w:t>
      </w:r>
    </w:p>
    <w:p w14:paraId="1F25D1BC" w14:textId="77777777" w:rsidR="00681940" w:rsidRDefault="00681940" w:rsidP="00136E55">
      <w:pPr>
        <w:numPr>
          <w:ilvl w:val="0"/>
          <w:numId w:val="1"/>
        </w:numPr>
        <w:tabs>
          <w:tab w:val="clear" w:pos="360"/>
        </w:tabs>
        <w:suppressAutoHyphens/>
        <w:ind w:left="284" w:hanging="284"/>
        <w:jc w:val="both"/>
        <w:rPr>
          <w:rFonts w:asciiTheme="minorHAnsi" w:hAnsiTheme="minorHAnsi" w:cstheme="minorHAnsi"/>
          <w:lang w:eastAsia="ar-SA"/>
        </w:rPr>
      </w:pPr>
      <w:r>
        <w:rPr>
          <w:rFonts w:asciiTheme="minorHAnsi" w:hAnsiTheme="minorHAnsi" w:cstheme="minorHAnsi"/>
          <w:lang w:eastAsia="ar-SA"/>
        </w:rPr>
        <w:t>Oświadczamy, że jesteśmy związani ofertą przez okres 30 dni od upływu terminu składania ofert.</w:t>
      </w:r>
    </w:p>
    <w:p w14:paraId="5F5D198E" w14:textId="77777777" w:rsidR="002300B3" w:rsidRPr="002300B3" w:rsidRDefault="0026180A" w:rsidP="002300B3">
      <w:pPr>
        <w:pStyle w:val="Akapitzlist"/>
        <w:numPr>
          <w:ilvl w:val="0"/>
          <w:numId w:val="1"/>
        </w:numPr>
        <w:tabs>
          <w:tab w:val="clear" w:pos="360"/>
          <w:tab w:val="num" w:pos="284"/>
        </w:tabs>
        <w:spacing w:line="276" w:lineRule="auto"/>
        <w:ind w:left="284" w:hanging="284"/>
        <w:jc w:val="both"/>
        <w:rPr>
          <w:rFonts w:asciiTheme="minorHAnsi" w:eastAsia="Calibri" w:hAnsiTheme="minorHAnsi" w:cstheme="minorHAnsi"/>
          <w:sz w:val="20"/>
          <w:lang w:eastAsia="en-US"/>
        </w:rPr>
      </w:pPr>
      <w:r w:rsidRPr="0021087A">
        <w:rPr>
          <w:rFonts w:asciiTheme="minorHAnsi" w:eastAsia="Calibri" w:hAnsiTheme="minorHAnsi" w:cstheme="minorHAnsi"/>
          <w:lang w:eastAsia="en-US"/>
        </w:rPr>
        <w:t>Oświadczam/y, że wypełniliśmy obowiązki informacyjne przewidziane w art. 13 lub art. 14 RODO</w:t>
      </w:r>
      <w:r w:rsidR="008B0AD8" w:rsidRPr="0021087A">
        <w:rPr>
          <w:rStyle w:val="Odwoanieprzypisudolnego"/>
          <w:rFonts w:asciiTheme="minorHAnsi" w:eastAsia="Calibri" w:hAnsiTheme="minorHAnsi" w:cstheme="minorHAnsi"/>
          <w:lang w:eastAsia="en-US"/>
        </w:rPr>
        <w:footnoteReference w:id="1"/>
      </w:r>
      <w:r w:rsidRPr="0021087A">
        <w:rPr>
          <w:rFonts w:asciiTheme="minorHAnsi" w:eastAsia="Calibri" w:hAnsiTheme="minorHAnsi" w:cstheme="minorHAnsi"/>
          <w:lang w:eastAsia="en-US"/>
        </w:rPr>
        <w:t xml:space="preserve"> wobec osób fizycznych, od których dane osobowe bezpośrednio lub pośrednio pozyskałem w celu ubiegania się o udzielenie zamówienia publicznego w niniejszym postępowaniu</w:t>
      </w:r>
      <w:r w:rsidR="008B0AD8" w:rsidRPr="0021087A">
        <w:rPr>
          <w:rFonts w:asciiTheme="minorHAnsi" w:eastAsia="Calibri" w:hAnsiTheme="minorHAnsi" w:cstheme="minorHAnsi"/>
          <w:lang w:eastAsia="en-US"/>
        </w:rPr>
        <w:t>.</w:t>
      </w:r>
      <w:r w:rsidR="008B0AD8" w:rsidRPr="0021087A">
        <w:rPr>
          <w:rStyle w:val="Odwoanieprzypisudolnego"/>
          <w:rFonts w:asciiTheme="minorHAnsi" w:eastAsia="Calibri" w:hAnsiTheme="minorHAnsi" w:cstheme="minorHAnsi"/>
          <w:lang w:eastAsia="en-US"/>
        </w:rPr>
        <w:footnoteReference w:id="2"/>
      </w:r>
    </w:p>
    <w:p w14:paraId="24871857" w14:textId="1BFEBCE9" w:rsidR="0026180A" w:rsidRPr="0021087A" w:rsidRDefault="0026180A" w:rsidP="002300B3">
      <w:pPr>
        <w:pStyle w:val="Akapitzlist"/>
        <w:numPr>
          <w:ilvl w:val="0"/>
          <w:numId w:val="1"/>
        </w:numPr>
        <w:tabs>
          <w:tab w:val="clear" w:pos="360"/>
          <w:tab w:val="num" w:pos="284"/>
        </w:tabs>
        <w:spacing w:line="276" w:lineRule="auto"/>
        <w:ind w:left="284" w:hanging="284"/>
        <w:jc w:val="both"/>
        <w:rPr>
          <w:rFonts w:asciiTheme="minorHAnsi" w:eastAsia="Calibri" w:hAnsiTheme="minorHAnsi" w:cstheme="minorHAnsi"/>
          <w:lang w:eastAsia="en-US"/>
        </w:rPr>
      </w:pPr>
      <w:r w:rsidRPr="0021087A">
        <w:rPr>
          <w:rFonts w:asciiTheme="minorHAnsi" w:eastAsia="Calibri" w:hAnsiTheme="minorHAnsi" w:cstheme="minorHAnsi"/>
          <w:lang w:eastAsia="en-US"/>
        </w:rPr>
        <w:lastRenderedPageBreak/>
        <w:t>Oświadczamy, że zamierzamy/nie zamierzamy</w:t>
      </w:r>
      <w:r w:rsidR="00FE04F7" w:rsidRPr="0021087A">
        <w:rPr>
          <w:rStyle w:val="Odwoanieprzypisudolnego"/>
          <w:rFonts w:asciiTheme="minorHAnsi" w:eastAsia="Calibri" w:hAnsiTheme="minorHAnsi" w:cstheme="minorHAnsi"/>
          <w:lang w:eastAsia="en-US"/>
        </w:rPr>
        <w:footnoteReference w:id="3"/>
      </w:r>
      <w:r w:rsidRPr="0021087A">
        <w:rPr>
          <w:rFonts w:asciiTheme="minorHAnsi" w:eastAsia="Calibri" w:hAnsiTheme="minorHAnsi" w:cstheme="minorHAnsi"/>
          <w:lang w:eastAsia="en-US"/>
        </w:rPr>
        <w:t xml:space="preserve"> powierzyć realizację następujących części zamówienia podwykonawcom:</w:t>
      </w:r>
    </w:p>
    <w:tbl>
      <w:tblPr>
        <w:tblW w:w="9072" w:type="dxa"/>
        <w:tblInd w:w="134" w:type="dxa"/>
        <w:tblLayout w:type="fixed"/>
        <w:tblLook w:val="04A0" w:firstRow="1" w:lastRow="0" w:firstColumn="1" w:lastColumn="0" w:noHBand="0" w:noVBand="1"/>
      </w:tblPr>
      <w:tblGrid>
        <w:gridCol w:w="520"/>
        <w:gridCol w:w="6093"/>
        <w:gridCol w:w="2459"/>
      </w:tblGrid>
      <w:tr w:rsidR="0021087A" w:rsidRPr="0021087A" w14:paraId="44F0BF49" w14:textId="77777777" w:rsidTr="001A48BB"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6DBD7ED2" w14:textId="77777777" w:rsidR="0026180A" w:rsidRPr="0021087A" w:rsidRDefault="0026180A" w:rsidP="001A48BB">
            <w:pPr>
              <w:suppressAutoHyphens/>
              <w:autoSpaceDE w:val="0"/>
              <w:jc w:val="center"/>
              <w:rPr>
                <w:rFonts w:asciiTheme="minorHAnsi" w:hAnsiTheme="minorHAnsi" w:cstheme="minorHAnsi"/>
                <w:lang w:eastAsia="zh-CN"/>
              </w:rPr>
            </w:pPr>
            <w:r w:rsidRPr="0021087A">
              <w:rPr>
                <w:rFonts w:asciiTheme="minorHAnsi" w:hAnsiTheme="minorHAnsi" w:cstheme="minorHAnsi"/>
                <w:lang w:eastAsia="zh-CN"/>
              </w:rPr>
              <w:t>Lp.</w:t>
            </w:r>
          </w:p>
        </w:tc>
        <w:tc>
          <w:tcPr>
            <w:tcW w:w="6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19B7277E" w14:textId="77777777" w:rsidR="0026180A" w:rsidRPr="0021087A" w:rsidRDefault="0026180A" w:rsidP="001A48BB">
            <w:pPr>
              <w:suppressAutoHyphens/>
              <w:autoSpaceDE w:val="0"/>
              <w:jc w:val="center"/>
              <w:rPr>
                <w:rFonts w:asciiTheme="minorHAnsi" w:hAnsiTheme="minorHAnsi" w:cstheme="minorHAnsi"/>
                <w:lang w:eastAsia="zh-CN"/>
              </w:rPr>
            </w:pPr>
            <w:r w:rsidRPr="0021087A">
              <w:rPr>
                <w:rFonts w:asciiTheme="minorHAnsi" w:hAnsiTheme="minorHAnsi" w:cstheme="minorHAnsi"/>
                <w:lang w:eastAsia="zh-CN"/>
              </w:rPr>
              <w:t xml:space="preserve">Opis części zamówienia, którą wykonawca </w:t>
            </w:r>
          </w:p>
          <w:p w14:paraId="2272C127" w14:textId="77777777" w:rsidR="0026180A" w:rsidRPr="0021087A" w:rsidRDefault="0026180A" w:rsidP="001A48BB">
            <w:pPr>
              <w:suppressAutoHyphens/>
              <w:autoSpaceDE w:val="0"/>
              <w:jc w:val="center"/>
              <w:rPr>
                <w:rFonts w:asciiTheme="minorHAnsi" w:hAnsiTheme="minorHAnsi" w:cstheme="minorHAnsi"/>
                <w:lang w:eastAsia="zh-CN"/>
              </w:rPr>
            </w:pPr>
            <w:r w:rsidRPr="0021087A">
              <w:rPr>
                <w:rFonts w:asciiTheme="minorHAnsi" w:hAnsiTheme="minorHAnsi" w:cstheme="minorHAnsi"/>
                <w:lang w:eastAsia="zh-CN"/>
              </w:rPr>
              <w:t>zamierza powierzyć do realizacji przez podwykonawcę</w:t>
            </w:r>
          </w:p>
        </w:tc>
        <w:tc>
          <w:tcPr>
            <w:tcW w:w="2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68A75F" w14:textId="77777777" w:rsidR="0026180A" w:rsidRPr="0021087A" w:rsidRDefault="0026180A" w:rsidP="001A48BB">
            <w:pPr>
              <w:suppressAutoHyphens/>
              <w:autoSpaceDE w:val="0"/>
              <w:jc w:val="center"/>
              <w:rPr>
                <w:rFonts w:asciiTheme="minorHAnsi" w:hAnsiTheme="minorHAnsi" w:cstheme="minorHAnsi"/>
                <w:lang w:eastAsia="zh-CN"/>
              </w:rPr>
            </w:pPr>
            <w:r w:rsidRPr="0021087A">
              <w:rPr>
                <w:rFonts w:asciiTheme="minorHAnsi" w:hAnsiTheme="minorHAnsi" w:cstheme="minorHAnsi"/>
                <w:lang w:eastAsia="zh-CN"/>
              </w:rPr>
              <w:t>Nazwa podwykonawcy/</w:t>
            </w:r>
          </w:p>
          <w:p w14:paraId="74E9B5CF" w14:textId="77777777" w:rsidR="0026180A" w:rsidRPr="0021087A" w:rsidRDefault="0026180A" w:rsidP="001A48BB">
            <w:pPr>
              <w:suppressAutoHyphens/>
              <w:autoSpaceDE w:val="0"/>
              <w:jc w:val="center"/>
              <w:rPr>
                <w:rFonts w:asciiTheme="minorHAnsi" w:hAnsiTheme="minorHAnsi" w:cstheme="minorHAnsi"/>
                <w:lang w:eastAsia="zh-CN"/>
              </w:rPr>
            </w:pPr>
            <w:r w:rsidRPr="0021087A">
              <w:rPr>
                <w:rFonts w:asciiTheme="minorHAnsi" w:hAnsiTheme="minorHAnsi" w:cstheme="minorHAnsi"/>
                <w:lang w:eastAsia="zh-CN"/>
              </w:rPr>
              <w:t>podwykonawców (o ile są znani)</w:t>
            </w:r>
          </w:p>
        </w:tc>
      </w:tr>
      <w:tr w:rsidR="0021087A" w:rsidRPr="0021087A" w14:paraId="7B69CDBB" w14:textId="77777777" w:rsidTr="001A48BB"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62E71B60" w14:textId="3AEE4B8C" w:rsidR="0026180A" w:rsidRPr="0021087A" w:rsidRDefault="00E3052D" w:rsidP="001A48BB">
            <w:pPr>
              <w:suppressAutoHyphens/>
              <w:autoSpaceDE w:val="0"/>
              <w:snapToGrid w:val="0"/>
              <w:jc w:val="both"/>
              <w:rPr>
                <w:rFonts w:asciiTheme="minorHAnsi" w:hAnsiTheme="minorHAnsi" w:cstheme="minorHAnsi"/>
                <w:lang w:eastAsia="zh-CN"/>
              </w:rPr>
            </w:pPr>
            <w:r w:rsidRPr="0021087A">
              <w:rPr>
                <w:rFonts w:asciiTheme="minorHAnsi" w:hAnsiTheme="minorHAnsi" w:cstheme="minorHAnsi"/>
                <w:lang w:eastAsia="zh-CN"/>
              </w:rPr>
              <w:t>1</w:t>
            </w:r>
          </w:p>
        </w:tc>
        <w:tc>
          <w:tcPr>
            <w:tcW w:w="6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57121321" w14:textId="77777777" w:rsidR="0026180A" w:rsidRPr="0021087A" w:rsidRDefault="0026180A" w:rsidP="001A48BB">
            <w:pPr>
              <w:suppressAutoHyphens/>
              <w:autoSpaceDE w:val="0"/>
              <w:snapToGrid w:val="0"/>
              <w:rPr>
                <w:rFonts w:asciiTheme="minorHAnsi" w:hAnsiTheme="minorHAnsi" w:cstheme="minorHAnsi"/>
                <w:lang w:eastAsia="zh-CN"/>
              </w:rPr>
            </w:pPr>
          </w:p>
        </w:tc>
        <w:tc>
          <w:tcPr>
            <w:tcW w:w="2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4D059" w14:textId="77777777" w:rsidR="0026180A" w:rsidRPr="0021087A" w:rsidRDefault="0026180A" w:rsidP="001A48BB">
            <w:pPr>
              <w:suppressAutoHyphens/>
              <w:autoSpaceDE w:val="0"/>
              <w:snapToGrid w:val="0"/>
              <w:rPr>
                <w:rFonts w:asciiTheme="minorHAnsi" w:hAnsiTheme="minorHAnsi" w:cstheme="minorHAnsi"/>
                <w:lang w:eastAsia="zh-CN"/>
              </w:rPr>
            </w:pPr>
          </w:p>
        </w:tc>
      </w:tr>
    </w:tbl>
    <w:p w14:paraId="0359C9B6" w14:textId="77777777" w:rsidR="0026180A" w:rsidRPr="0021087A" w:rsidRDefault="0026180A" w:rsidP="0026180A">
      <w:pPr>
        <w:jc w:val="both"/>
        <w:rPr>
          <w:rFonts w:asciiTheme="minorHAnsi" w:eastAsia="Calibri" w:hAnsiTheme="minorHAnsi" w:cstheme="minorHAnsi"/>
          <w:sz w:val="18"/>
          <w:szCs w:val="18"/>
          <w:lang w:eastAsia="en-US"/>
        </w:rPr>
      </w:pPr>
    </w:p>
    <w:p w14:paraId="6A9EAD49" w14:textId="77777777" w:rsidR="00767786" w:rsidRPr="0039570D" w:rsidRDefault="00767786" w:rsidP="00767786">
      <w:pPr>
        <w:numPr>
          <w:ilvl w:val="0"/>
          <w:numId w:val="1"/>
        </w:numPr>
        <w:suppressAutoHyphens/>
        <w:jc w:val="both"/>
        <w:rPr>
          <w:rFonts w:asciiTheme="minorHAnsi" w:hAnsiTheme="minorHAnsi" w:cstheme="minorHAnsi"/>
          <w:lang w:eastAsia="ar-SA"/>
        </w:rPr>
      </w:pPr>
      <w:r w:rsidRPr="0039570D">
        <w:rPr>
          <w:rFonts w:asciiTheme="minorHAnsi" w:hAnsiTheme="minorHAnsi" w:cstheme="minorHAnsi"/>
          <w:lang w:eastAsia="ar-SA"/>
        </w:rPr>
        <w:t>Załączniki do oferty:</w:t>
      </w:r>
    </w:p>
    <w:p w14:paraId="646AA947" w14:textId="77777777" w:rsidR="00767786" w:rsidRPr="0039570D" w:rsidRDefault="00767786" w:rsidP="00767786">
      <w:pPr>
        <w:ind w:left="360"/>
        <w:jc w:val="both"/>
        <w:rPr>
          <w:rFonts w:asciiTheme="minorHAnsi" w:hAnsiTheme="minorHAnsi" w:cstheme="minorHAnsi"/>
          <w:lang w:eastAsia="ar-SA"/>
        </w:rPr>
      </w:pPr>
      <w:r w:rsidRPr="0039570D">
        <w:rPr>
          <w:rFonts w:asciiTheme="minorHAnsi" w:hAnsiTheme="minorHAnsi" w:cstheme="minorHAnsi"/>
          <w:lang w:eastAsia="ar-SA"/>
        </w:rPr>
        <w:t>- …………………………………..</w:t>
      </w:r>
    </w:p>
    <w:p w14:paraId="6AECE7E0" w14:textId="77777777" w:rsidR="00767786" w:rsidRPr="0039570D" w:rsidRDefault="00767786" w:rsidP="00767786">
      <w:pPr>
        <w:ind w:left="360"/>
        <w:jc w:val="both"/>
        <w:rPr>
          <w:rFonts w:asciiTheme="minorHAnsi" w:hAnsiTheme="minorHAnsi" w:cstheme="minorHAnsi"/>
          <w:lang w:eastAsia="ar-SA"/>
        </w:rPr>
      </w:pPr>
      <w:r w:rsidRPr="0039570D">
        <w:rPr>
          <w:rFonts w:asciiTheme="minorHAnsi" w:hAnsiTheme="minorHAnsi" w:cstheme="minorHAnsi"/>
          <w:lang w:eastAsia="ar-SA"/>
        </w:rPr>
        <w:t>- …………..………………………</w:t>
      </w:r>
    </w:p>
    <w:p w14:paraId="1D886979" w14:textId="77777777" w:rsidR="00767786" w:rsidRPr="0039570D" w:rsidRDefault="00767786" w:rsidP="00767786">
      <w:pPr>
        <w:ind w:left="360"/>
        <w:jc w:val="both"/>
        <w:rPr>
          <w:rFonts w:asciiTheme="minorHAnsi" w:hAnsiTheme="minorHAnsi" w:cstheme="minorHAnsi"/>
          <w:lang w:eastAsia="ar-SA"/>
        </w:rPr>
      </w:pPr>
    </w:p>
    <w:p w14:paraId="15430C6B" w14:textId="77777777" w:rsidR="00767786" w:rsidRPr="0039570D" w:rsidRDefault="00767786" w:rsidP="00767786">
      <w:pPr>
        <w:jc w:val="both"/>
        <w:rPr>
          <w:rFonts w:asciiTheme="minorHAnsi" w:hAnsiTheme="minorHAnsi" w:cstheme="minorHAnsi"/>
          <w:lang w:eastAsia="ar-SA"/>
        </w:rPr>
      </w:pPr>
    </w:p>
    <w:p w14:paraId="484026F5" w14:textId="77777777" w:rsidR="00767786" w:rsidRPr="0039570D" w:rsidRDefault="00767786" w:rsidP="00767786">
      <w:pPr>
        <w:ind w:left="360"/>
        <w:rPr>
          <w:rFonts w:asciiTheme="minorHAnsi" w:hAnsiTheme="minorHAnsi" w:cstheme="minorHAnsi"/>
        </w:rPr>
      </w:pPr>
      <w:r w:rsidRPr="0039570D">
        <w:rPr>
          <w:rFonts w:asciiTheme="minorHAnsi" w:hAnsiTheme="minorHAnsi" w:cstheme="minorHAnsi"/>
        </w:rPr>
        <w:t>................................, dnia......................</w:t>
      </w:r>
      <w:r w:rsidRPr="0039570D">
        <w:rPr>
          <w:rFonts w:asciiTheme="minorHAnsi" w:hAnsiTheme="minorHAnsi" w:cstheme="minorHAnsi"/>
        </w:rPr>
        <w:tab/>
      </w:r>
      <w:r w:rsidRPr="0039570D">
        <w:rPr>
          <w:rFonts w:asciiTheme="minorHAnsi" w:hAnsiTheme="minorHAnsi" w:cstheme="minorHAnsi"/>
        </w:rPr>
        <w:tab/>
        <w:t>………………………………………………………….</w:t>
      </w:r>
    </w:p>
    <w:p w14:paraId="602366C9" w14:textId="77777777" w:rsidR="00767786" w:rsidRPr="0039570D" w:rsidRDefault="00767786" w:rsidP="00767786">
      <w:pPr>
        <w:ind w:left="5670" w:hanging="248"/>
        <w:rPr>
          <w:rFonts w:asciiTheme="minorHAnsi" w:eastAsia="Calibri" w:hAnsiTheme="minorHAnsi" w:cstheme="minorHAnsi"/>
          <w:sz w:val="18"/>
          <w:szCs w:val="18"/>
        </w:rPr>
      </w:pPr>
      <w:r w:rsidRPr="0039570D">
        <w:rPr>
          <w:rFonts w:asciiTheme="minorHAnsi" w:eastAsia="Calibri" w:hAnsiTheme="minorHAnsi" w:cstheme="minorHAnsi"/>
          <w:sz w:val="18"/>
          <w:szCs w:val="18"/>
        </w:rPr>
        <w:t>(</w:t>
      </w:r>
      <w:r w:rsidRPr="0039570D">
        <w:rPr>
          <w:rFonts w:asciiTheme="minorHAnsi" w:hAnsiTheme="minorHAnsi" w:cstheme="minorHAnsi"/>
          <w:sz w:val="18"/>
          <w:szCs w:val="18"/>
        </w:rPr>
        <w:t xml:space="preserve">podpis/y osób/osoby upoważnionych </w:t>
      </w:r>
      <w:r w:rsidRPr="0039570D">
        <w:rPr>
          <w:rFonts w:asciiTheme="minorHAnsi" w:hAnsiTheme="minorHAnsi" w:cstheme="minorHAnsi"/>
          <w:sz w:val="18"/>
          <w:szCs w:val="18"/>
        </w:rPr>
        <w:br/>
        <w:t>do reprezentowania Wykonawcy</w:t>
      </w:r>
      <w:r w:rsidRPr="0039570D">
        <w:rPr>
          <w:rFonts w:asciiTheme="minorHAnsi" w:eastAsia="Calibri" w:hAnsiTheme="minorHAnsi" w:cstheme="minorHAnsi"/>
          <w:sz w:val="18"/>
          <w:szCs w:val="18"/>
        </w:rPr>
        <w:t>)</w:t>
      </w:r>
    </w:p>
    <w:p w14:paraId="5F2F011F" w14:textId="77777777" w:rsidR="007A3454" w:rsidRPr="0021087A" w:rsidRDefault="007A3454" w:rsidP="007A3454">
      <w:pPr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229BA223" w14:textId="77777777" w:rsidR="006A0A47" w:rsidRPr="0021087A" w:rsidRDefault="006A0A47" w:rsidP="007A3454">
      <w:pPr>
        <w:rPr>
          <w:rFonts w:asciiTheme="minorHAnsi" w:eastAsia="Calibri" w:hAnsiTheme="minorHAnsi" w:cstheme="minorHAnsi"/>
          <w:sz w:val="20"/>
          <w:szCs w:val="20"/>
          <w:lang w:eastAsia="en-US"/>
        </w:rPr>
      </w:pPr>
      <w:bookmarkStart w:id="0" w:name="_GoBack"/>
      <w:bookmarkEnd w:id="0"/>
    </w:p>
    <w:sectPr w:rsidR="006A0A47" w:rsidRPr="0021087A" w:rsidSect="00D51E7E">
      <w:headerReference w:type="default" r:id="rId8"/>
      <w:footerReference w:type="default" r:id="rId9"/>
      <w:pgSz w:w="11906" w:h="16838"/>
      <w:pgMar w:top="1276" w:right="1417" w:bottom="1560" w:left="1418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44787B" w14:textId="77777777" w:rsidR="00E82926" w:rsidRDefault="00E82926" w:rsidP="00547D88">
      <w:r>
        <w:separator/>
      </w:r>
    </w:p>
  </w:endnote>
  <w:endnote w:type="continuationSeparator" w:id="0">
    <w:p w14:paraId="6EB15E17" w14:textId="77777777" w:rsidR="00E82926" w:rsidRDefault="00E82926" w:rsidP="00547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font370">
    <w:altName w:val="Times New Roman"/>
    <w:charset w:val="00"/>
    <w:family w:val="auto"/>
    <w:pitch w:val="variable"/>
  </w:font>
  <w:font w:name="TimesNewRomanPSMT">
    <w:altName w:val="Times New Roman"/>
    <w:charset w:val="EE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76D18" w14:textId="12F53F2D" w:rsidR="000C38BB" w:rsidRPr="00DC4815" w:rsidRDefault="000C38BB" w:rsidP="00DC4815">
    <w:pPr>
      <w:pStyle w:val="Stopka"/>
      <w:jc w:val="right"/>
      <w:rPr>
        <w:rFonts w:asciiTheme="minorHAnsi" w:hAnsiTheme="minorHAnsi" w:cstheme="minorHAnsi"/>
        <w:sz w:val="20"/>
        <w:szCs w:val="20"/>
      </w:rPr>
    </w:pPr>
    <w:r w:rsidRPr="001B3960">
      <w:rPr>
        <w:rFonts w:asciiTheme="minorHAnsi" w:hAnsiTheme="minorHAnsi" w:cstheme="minorHAnsi"/>
        <w:sz w:val="20"/>
        <w:szCs w:val="20"/>
      </w:rPr>
      <w:fldChar w:fldCharType="begin"/>
    </w:r>
    <w:r w:rsidRPr="001B3960">
      <w:rPr>
        <w:rFonts w:asciiTheme="minorHAnsi" w:hAnsiTheme="minorHAnsi" w:cstheme="minorHAnsi"/>
        <w:sz w:val="20"/>
        <w:szCs w:val="20"/>
      </w:rPr>
      <w:instrText>PAGE   \* MERGEFORMAT</w:instrText>
    </w:r>
    <w:r w:rsidRPr="001B3960">
      <w:rPr>
        <w:rFonts w:asciiTheme="minorHAnsi" w:hAnsiTheme="minorHAnsi" w:cstheme="minorHAnsi"/>
        <w:sz w:val="20"/>
        <w:szCs w:val="20"/>
      </w:rPr>
      <w:fldChar w:fldCharType="separate"/>
    </w:r>
    <w:r w:rsidR="00255F7D">
      <w:rPr>
        <w:rFonts w:asciiTheme="minorHAnsi" w:hAnsiTheme="minorHAnsi" w:cstheme="minorHAnsi"/>
        <w:noProof/>
        <w:sz w:val="20"/>
        <w:szCs w:val="20"/>
      </w:rPr>
      <w:t>1</w:t>
    </w:r>
    <w:r w:rsidRPr="001B3960">
      <w:rPr>
        <w:rFonts w:asciiTheme="minorHAnsi" w:hAnsiTheme="minorHAnsi" w:cstheme="minorHAns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0BAF45" w14:textId="77777777" w:rsidR="00E82926" w:rsidRDefault="00E82926" w:rsidP="00547D88">
      <w:r>
        <w:separator/>
      </w:r>
    </w:p>
  </w:footnote>
  <w:footnote w:type="continuationSeparator" w:id="0">
    <w:p w14:paraId="3A82BCCA" w14:textId="77777777" w:rsidR="00E82926" w:rsidRDefault="00E82926" w:rsidP="00547D88">
      <w:r>
        <w:continuationSeparator/>
      </w:r>
    </w:p>
  </w:footnote>
  <w:footnote w:id="1">
    <w:p w14:paraId="19E13EC8" w14:textId="399936C3" w:rsidR="000C38BB" w:rsidRPr="00A95A69" w:rsidRDefault="000C38BB" w:rsidP="004F0AB6">
      <w:pPr>
        <w:pStyle w:val="Tekstprzypisudolnego"/>
        <w:jc w:val="both"/>
        <w:rPr>
          <w:rFonts w:asciiTheme="minorHAnsi" w:hAnsiTheme="minorHAnsi" w:cstheme="minorHAnsi"/>
          <w:sz w:val="2"/>
          <w:szCs w:val="2"/>
        </w:rPr>
      </w:pPr>
    </w:p>
  </w:footnote>
  <w:footnote w:id="2">
    <w:p w14:paraId="4A4BFE0B" w14:textId="77777777" w:rsidR="00172694" w:rsidRPr="00A95A69" w:rsidRDefault="00172694" w:rsidP="00172694">
      <w:pPr>
        <w:pStyle w:val="Tekstprzypisudolnego"/>
        <w:jc w:val="both"/>
        <w:rPr>
          <w:rFonts w:asciiTheme="minorHAnsi" w:eastAsia="Calibri" w:hAnsiTheme="minorHAnsi" w:cstheme="minorHAnsi"/>
          <w:sz w:val="19"/>
          <w:szCs w:val="19"/>
          <w:lang w:eastAsia="en-US"/>
        </w:rPr>
      </w:pPr>
      <w:r w:rsidRPr="00A95A69">
        <w:rPr>
          <w:rStyle w:val="Odwoanieprzypisudolnego"/>
          <w:rFonts w:asciiTheme="minorHAnsi" w:hAnsiTheme="minorHAnsi" w:cstheme="minorHAnsi"/>
          <w:sz w:val="19"/>
          <w:szCs w:val="19"/>
        </w:rPr>
        <w:t>1</w:t>
      </w:r>
      <w:r w:rsidRPr="00A95A69">
        <w:rPr>
          <w:rFonts w:asciiTheme="minorHAnsi" w:eastAsia="Calibri" w:hAnsiTheme="minorHAnsi" w:cstheme="minorHAnsi"/>
          <w:sz w:val="19"/>
          <w:szCs w:val="19"/>
          <w:lang w:eastAsia="en-US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1),  </w:t>
      </w:r>
    </w:p>
    <w:p w14:paraId="1223F88C" w14:textId="1576E059" w:rsidR="000C38BB" w:rsidRPr="00A95A69" w:rsidRDefault="00172694" w:rsidP="004F0AB6">
      <w:pPr>
        <w:pStyle w:val="Tekstprzypisudolnego"/>
        <w:jc w:val="both"/>
        <w:rPr>
          <w:rFonts w:asciiTheme="minorHAnsi" w:hAnsiTheme="minorHAnsi" w:cstheme="minorHAnsi"/>
          <w:sz w:val="19"/>
          <w:szCs w:val="19"/>
        </w:rPr>
      </w:pPr>
      <w:r w:rsidRPr="00A95A69">
        <w:rPr>
          <w:rStyle w:val="Odwoanieprzypisudolnego"/>
          <w:rFonts w:asciiTheme="minorHAnsi" w:hAnsiTheme="minorHAnsi" w:cstheme="minorHAnsi"/>
          <w:sz w:val="19"/>
          <w:szCs w:val="19"/>
        </w:rPr>
        <w:t>2</w:t>
      </w:r>
      <w:r w:rsidRPr="00A95A69">
        <w:rPr>
          <w:rFonts w:asciiTheme="minorHAnsi" w:eastAsia="Calibri" w:hAnsiTheme="minorHAnsi" w:cstheme="minorHAnsi"/>
          <w:sz w:val="19"/>
          <w:szCs w:val="19"/>
          <w:lang w:eastAsia="en-US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– treść powyższego zapisu proszę wykreślić,</w:t>
      </w:r>
    </w:p>
  </w:footnote>
  <w:footnote w:id="3">
    <w:p w14:paraId="04001CD6" w14:textId="4D573177" w:rsidR="00172694" w:rsidRPr="00A95A69" w:rsidRDefault="00172694" w:rsidP="00172694">
      <w:pPr>
        <w:pStyle w:val="Tekstprzypisudolnego"/>
        <w:jc w:val="both"/>
        <w:rPr>
          <w:rFonts w:asciiTheme="minorHAnsi" w:hAnsiTheme="minorHAnsi" w:cstheme="minorHAnsi"/>
          <w:sz w:val="19"/>
          <w:szCs w:val="19"/>
        </w:rPr>
      </w:pPr>
      <w:r w:rsidRPr="00A95A69">
        <w:rPr>
          <w:rStyle w:val="Odwoanieprzypisudolnego"/>
          <w:rFonts w:asciiTheme="minorHAnsi" w:hAnsiTheme="minorHAnsi" w:cstheme="minorHAnsi"/>
          <w:sz w:val="19"/>
          <w:szCs w:val="19"/>
        </w:rPr>
        <w:footnoteRef/>
      </w:r>
      <w:r w:rsidRPr="00A95A69">
        <w:rPr>
          <w:rFonts w:asciiTheme="minorHAnsi" w:hAnsiTheme="minorHAnsi" w:cstheme="minorHAnsi"/>
          <w:sz w:val="19"/>
          <w:szCs w:val="19"/>
        </w:rPr>
        <w:t xml:space="preserve">niepotrzebne skreślić, </w:t>
      </w:r>
      <w:r w:rsidRPr="00A95A69">
        <w:rPr>
          <w:rFonts w:asciiTheme="minorHAnsi" w:eastAsia="Calibri" w:hAnsiTheme="minorHAnsi" w:cstheme="minorHAnsi"/>
          <w:sz w:val="19"/>
          <w:szCs w:val="19"/>
          <w:lang w:eastAsia="en-US"/>
        </w:rPr>
        <w:t>wypełnić tabelę tylko w przypadku powierzenia części zamówienia podwykonawcom, w przeciwnym razie wykreślić lub pozostawić niewypełnioną,</w:t>
      </w:r>
    </w:p>
    <w:p w14:paraId="59E10EF0" w14:textId="108946DE" w:rsidR="000C38BB" w:rsidRPr="00255F7D" w:rsidRDefault="000C38BB" w:rsidP="00DD7FBC">
      <w:pPr>
        <w:jc w:val="both"/>
        <w:rPr>
          <w:rFonts w:asciiTheme="minorHAnsi" w:eastAsia="Calibri" w:hAnsiTheme="minorHAnsi" w:cstheme="minorHAnsi"/>
          <w:sz w:val="19"/>
          <w:szCs w:val="19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1BE50D" w14:textId="14A018ED" w:rsidR="000C38BB" w:rsidRPr="005A1814" w:rsidRDefault="005A1814" w:rsidP="005A1814">
    <w:pPr>
      <w:pStyle w:val="Nagwek"/>
      <w:rPr>
        <w:rFonts w:asciiTheme="minorHAnsi" w:hAnsiTheme="minorHAnsi" w:cstheme="minorHAnsi"/>
      </w:rPr>
    </w:pPr>
    <w:r w:rsidRPr="005A1814">
      <w:rPr>
        <w:rFonts w:asciiTheme="minorHAnsi" w:hAnsiTheme="minorHAnsi" w:cstheme="minorHAnsi"/>
      </w:rPr>
      <w:t>K-</w:t>
    </w:r>
    <w:proofErr w:type="spellStart"/>
    <w:r w:rsidRPr="005A1814">
      <w:rPr>
        <w:rFonts w:asciiTheme="minorHAnsi" w:hAnsiTheme="minorHAnsi" w:cstheme="minorHAnsi"/>
      </w:rPr>
      <w:t>dzpz</w:t>
    </w:r>
    <w:proofErr w:type="spellEnd"/>
    <w:r w:rsidRPr="005A1814">
      <w:rPr>
        <w:rFonts w:asciiTheme="minorHAnsi" w:hAnsiTheme="minorHAnsi" w:cstheme="minorHAnsi"/>
      </w:rPr>
      <w:t>/6-ZO/</w:t>
    </w:r>
    <w:r w:rsidRPr="005A1814">
      <w:rPr>
        <w:rFonts w:asciiTheme="minorHAnsi" w:eastAsia="TimesNewRomanPSMT" w:hAnsiTheme="minorHAnsi" w:cstheme="minorHAnsi"/>
        <w:bCs/>
      </w:rPr>
      <w:t>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"/>
      <w:lvlJc w:val="left"/>
      <w:pPr>
        <w:tabs>
          <w:tab w:val="num" w:pos="357"/>
        </w:tabs>
        <w:ind w:left="340" w:hanging="34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/>
      </w:rPr>
    </w:lvl>
  </w:abstractNum>
  <w:abstractNum w:abstractNumId="3" w15:restartNumberingAfterBreak="0">
    <w:nsid w:val="00000005"/>
    <w:multiLevelType w:val="singleLevel"/>
    <w:tmpl w:val="00000005"/>
    <w:name w:val="WW8Num4"/>
    <w:lvl w:ilvl="0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/>
      </w:rPr>
    </w:lvl>
  </w:abstractNum>
  <w:abstractNum w:abstractNumId="4" w15:restartNumberingAfterBreak="0">
    <w:nsid w:val="00000008"/>
    <w:multiLevelType w:val="singleLevel"/>
    <w:tmpl w:val="00000008"/>
    <w:name w:val="WW8Num7"/>
    <w:lvl w:ilvl="0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/>
      </w:rPr>
    </w:lvl>
  </w:abstractNum>
  <w:abstractNum w:abstractNumId="5" w15:restartNumberingAfterBreak="0">
    <w:nsid w:val="00000009"/>
    <w:multiLevelType w:val="singleLevel"/>
    <w:tmpl w:val="00000009"/>
    <w:name w:val="WW8Num8"/>
    <w:lvl w:ilvl="0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/>
      </w:rPr>
    </w:lvl>
  </w:abstractNum>
  <w:abstractNum w:abstractNumId="6" w15:restartNumberingAfterBreak="0">
    <w:nsid w:val="0000000B"/>
    <w:multiLevelType w:val="singleLevel"/>
    <w:tmpl w:val="0000000B"/>
    <w:name w:val="WW8Num10"/>
    <w:lvl w:ilvl="0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/>
      </w:rPr>
    </w:lvl>
  </w:abstractNum>
  <w:abstractNum w:abstractNumId="7" w15:restartNumberingAfterBreak="0">
    <w:nsid w:val="0000000D"/>
    <w:multiLevelType w:val="singleLevel"/>
    <w:tmpl w:val="0000000D"/>
    <w:name w:val="WW8Num12"/>
    <w:lvl w:ilvl="0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/>
      </w:rPr>
    </w:lvl>
  </w:abstractNum>
  <w:abstractNum w:abstractNumId="8" w15:restartNumberingAfterBreak="0">
    <w:nsid w:val="0000000E"/>
    <w:multiLevelType w:val="singleLevel"/>
    <w:tmpl w:val="0000000E"/>
    <w:name w:val="WW8Num13"/>
    <w:lvl w:ilvl="0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/>
      </w:rPr>
    </w:lvl>
  </w:abstractNum>
  <w:abstractNum w:abstractNumId="9" w15:restartNumberingAfterBreak="0">
    <w:nsid w:val="0000000F"/>
    <w:multiLevelType w:val="singleLevel"/>
    <w:tmpl w:val="0000000F"/>
    <w:name w:val="WW8Num14"/>
    <w:lvl w:ilvl="0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/>
      </w:rPr>
    </w:lvl>
  </w:abstractNum>
  <w:abstractNum w:abstractNumId="10" w15:restartNumberingAfterBreak="0">
    <w:nsid w:val="00000010"/>
    <w:multiLevelType w:val="singleLevel"/>
    <w:tmpl w:val="00000010"/>
    <w:name w:val="WW8Num15"/>
    <w:lvl w:ilvl="0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/>
      </w:rPr>
    </w:lvl>
  </w:abstractNum>
  <w:abstractNum w:abstractNumId="11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"/>
      <w:lvlJc w:val="left"/>
      <w:pPr>
        <w:tabs>
          <w:tab w:val="num" w:pos="357"/>
        </w:tabs>
        <w:ind w:left="340" w:hanging="340"/>
      </w:pPr>
      <w:rPr>
        <w:rFonts w:ascii="Wingdings" w:hAnsi="Wingdings"/>
      </w:rPr>
    </w:lvl>
  </w:abstractNum>
  <w:abstractNum w:abstractNumId="12" w15:restartNumberingAfterBreak="0">
    <w:nsid w:val="00000013"/>
    <w:multiLevelType w:val="singleLevel"/>
    <w:tmpl w:val="00000013"/>
    <w:name w:val="WW8Num20"/>
    <w:lvl w:ilvl="0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/>
      </w:rPr>
    </w:lvl>
  </w:abstractNum>
  <w:abstractNum w:abstractNumId="13" w15:restartNumberingAfterBreak="0">
    <w:nsid w:val="00000014"/>
    <w:multiLevelType w:val="singleLevel"/>
    <w:tmpl w:val="00000014"/>
    <w:name w:val="WW8Num22"/>
    <w:lvl w:ilvl="0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/>
      </w:rPr>
    </w:lvl>
  </w:abstractNum>
  <w:abstractNum w:abstractNumId="14" w15:restartNumberingAfterBreak="0">
    <w:nsid w:val="00000015"/>
    <w:multiLevelType w:val="singleLevel"/>
    <w:tmpl w:val="00000015"/>
    <w:name w:val="WW8Num23"/>
    <w:lvl w:ilvl="0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/>
      </w:rPr>
    </w:lvl>
  </w:abstractNum>
  <w:abstractNum w:abstractNumId="15" w15:restartNumberingAfterBreak="0">
    <w:nsid w:val="00000016"/>
    <w:multiLevelType w:val="singleLevel"/>
    <w:tmpl w:val="00000016"/>
    <w:name w:val="WW8Num24"/>
    <w:lvl w:ilvl="0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/>
      </w:rPr>
    </w:lvl>
  </w:abstractNum>
  <w:abstractNum w:abstractNumId="16" w15:restartNumberingAfterBreak="0">
    <w:nsid w:val="00000017"/>
    <w:multiLevelType w:val="singleLevel"/>
    <w:tmpl w:val="00000017"/>
    <w:name w:val="WW8Num28"/>
    <w:lvl w:ilvl="0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/>
      </w:rPr>
    </w:lvl>
  </w:abstractNum>
  <w:abstractNum w:abstractNumId="17" w15:restartNumberingAfterBreak="0">
    <w:nsid w:val="00000018"/>
    <w:multiLevelType w:val="singleLevel"/>
    <w:tmpl w:val="00000018"/>
    <w:name w:val="WW8Num30"/>
    <w:lvl w:ilvl="0">
      <w:start w:val="1"/>
      <w:numFmt w:val="bullet"/>
      <w:lvlText w:val=""/>
      <w:lvlJc w:val="left"/>
      <w:pPr>
        <w:tabs>
          <w:tab w:val="num" w:pos="357"/>
        </w:tabs>
        <w:ind w:left="340" w:hanging="340"/>
      </w:pPr>
      <w:rPr>
        <w:rFonts w:ascii="Wingdings" w:hAnsi="Wingdings"/>
      </w:rPr>
    </w:lvl>
  </w:abstractNum>
  <w:abstractNum w:abstractNumId="18" w15:restartNumberingAfterBreak="0">
    <w:nsid w:val="00000019"/>
    <w:multiLevelType w:val="singleLevel"/>
    <w:tmpl w:val="00000019"/>
    <w:name w:val="WW8Num31"/>
    <w:lvl w:ilvl="0">
      <w:start w:val="1"/>
      <w:numFmt w:val="bullet"/>
      <w:lvlText w:val=""/>
      <w:lvlJc w:val="left"/>
      <w:pPr>
        <w:tabs>
          <w:tab w:val="num" w:pos="357"/>
        </w:tabs>
        <w:ind w:left="340" w:hanging="340"/>
      </w:pPr>
      <w:rPr>
        <w:rFonts w:ascii="Wingdings" w:hAnsi="Wingdings"/>
      </w:rPr>
    </w:lvl>
  </w:abstractNum>
  <w:abstractNum w:abstractNumId="19" w15:restartNumberingAfterBreak="0">
    <w:nsid w:val="0000001A"/>
    <w:multiLevelType w:val="singleLevel"/>
    <w:tmpl w:val="0000001A"/>
    <w:name w:val="WW8Num32"/>
    <w:lvl w:ilvl="0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/>
      </w:rPr>
    </w:lvl>
  </w:abstractNum>
  <w:abstractNum w:abstractNumId="20" w15:restartNumberingAfterBreak="0">
    <w:nsid w:val="0000001B"/>
    <w:multiLevelType w:val="singleLevel"/>
    <w:tmpl w:val="0000001B"/>
    <w:name w:val="WW8Num33"/>
    <w:lvl w:ilvl="0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/>
      </w:rPr>
    </w:lvl>
  </w:abstractNum>
  <w:abstractNum w:abstractNumId="21" w15:restartNumberingAfterBreak="0">
    <w:nsid w:val="0000001D"/>
    <w:multiLevelType w:val="singleLevel"/>
    <w:tmpl w:val="0000001D"/>
    <w:name w:val="WW8Num36"/>
    <w:lvl w:ilvl="0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/>
      </w:rPr>
    </w:lvl>
  </w:abstractNum>
  <w:abstractNum w:abstractNumId="22" w15:restartNumberingAfterBreak="0">
    <w:nsid w:val="00AB3F24"/>
    <w:multiLevelType w:val="hybridMultilevel"/>
    <w:tmpl w:val="EDCE8364"/>
    <w:lvl w:ilvl="0" w:tplc="3D7871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046841E9"/>
    <w:multiLevelType w:val="hybridMultilevel"/>
    <w:tmpl w:val="24CADB56"/>
    <w:lvl w:ilvl="0" w:tplc="3D7871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125756F6"/>
    <w:multiLevelType w:val="multilevel"/>
    <w:tmpl w:val="95B6C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strike w:val="0"/>
        <w:color w:val="auto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5813D08"/>
    <w:multiLevelType w:val="hybridMultilevel"/>
    <w:tmpl w:val="23D62FAC"/>
    <w:lvl w:ilvl="0" w:tplc="3D7871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199B150D"/>
    <w:multiLevelType w:val="hybridMultilevel"/>
    <w:tmpl w:val="EDCE8364"/>
    <w:lvl w:ilvl="0" w:tplc="3D7871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BFA72EB"/>
    <w:multiLevelType w:val="hybridMultilevel"/>
    <w:tmpl w:val="70747478"/>
    <w:lvl w:ilvl="0" w:tplc="3D7871EE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1C133D6B"/>
    <w:multiLevelType w:val="hybridMultilevel"/>
    <w:tmpl w:val="99BEB7F0"/>
    <w:lvl w:ilvl="0" w:tplc="3D7871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65C43A2"/>
    <w:multiLevelType w:val="hybridMultilevel"/>
    <w:tmpl w:val="777C5DA6"/>
    <w:lvl w:ilvl="0" w:tplc="3D7871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2EA643EC"/>
    <w:multiLevelType w:val="hybridMultilevel"/>
    <w:tmpl w:val="777C5DA6"/>
    <w:lvl w:ilvl="0" w:tplc="3D7871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1EB34DD"/>
    <w:multiLevelType w:val="hybridMultilevel"/>
    <w:tmpl w:val="C0DE7D0C"/>
    <w:lvl w:ilvl="0" w:tplc="3D7871EE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71F6023"/>
    <w:multiLevelType w:val="hybridMultilevel"/>
    <w:tmpl w:val="24CADB56"/>
    <w:lvl w:ilvl="0" w:tplc="3D7871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449661D"/>
    <w:multiLevelType w:val="hybridMultilevel"/>
    <w:tmpl w:val="2D1ABC36"/>
    <w:lvl w:ilvl="0" w:tplc="3D7871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AA01543"/>
    <w:multiLevelType w:val="multilevel"/>
    <w:tmpl w:val="95B6C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strike w:val="0"/>
        <w:color w:val="auto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09473BA"/>
    <w:multiLevelType w:val="hybridMultilevel"/>
    <w:tmpl w:val="9400502E"/>
    <w:lvl w:ilvl="0" w:tplc="3D7871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A037914"/>
    <w:multiLevelType w:val="hybridMultilevel"/>
    <w:tmpl w:val="2A50BAD2"/>
    <w:lvl w:ilvl="0" w:tplc="3D7871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9646D7F"/>
    <w:multiLevelType w:val="hybridMultilevel"/>
    <w:tmpl w:val="70747478"/>
    <w:lvl w:ilvl="0" w:tplc="3D7871EE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BC10B8C"/>
    <w:multiLevelType w:val="multilevel"/>
    <w:tmpl w:val="2EA49076"/>
    <w:styleLink w:val="Styl1"/>
    <w:lvl w:ilvl="0">
      <w:start w:val="1"/>
      <w:numFmt w:val="none"/>
      <w:lvlText w:val="3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3AE29C0"/>
    <w:multiLevelType w:val="hybridMultilevel"/>
    <w:tmpl w:val="A78C4D82"/>
    <w:lvl w:ilvl="0" w:tplc="3D7871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F664F9E"/>
    <w:multiLevelType w:val="hybridMultilevel"/>
    <w:tmpl w:val="99BEB7F0"/>
    <w:lvl w:ilvl="0" w:tplc="3D7871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4"/>
  </w:num>
  <w:num w:numId="2">
    <w:abstractNumId w:val="38"/>
  </w:num>
  <w:num w:numId="3">
    <w:abstractNumId w:val="26"/>
  </w:num>
  <w:num w:numId="4">
    <w:abstractNumId w:val="23"/>
  </w:num>
  <w:num w:numId="5">
    <w:abstractNumId w:val="25"/>
  </w:num>
  <w:num w:numId="6">
    <w:abstractNumId w:val="32"/>
  </w:num>
  <w:num w:numId="7">
    <w:abstractNumId w:val="22"/>
  </w:num>
  <w:num w:numId="8">
    <w:abstractNumId w:val="30"/>
  </w:num>
  <w:num w:numId="9">
    <w:abstractNumId w:val="36"/>
  </w:num>
  <w:num w:numId="10">
    <w:abstractNumId w:val="39"/>
  </w:num>
  <w:num w:numId="11">
    <w:abstractNumId w:val="33"/>
  </w:num>
  <w:num w:numId="12">
    <w:abstractNumId w:val="35"/>
  </w:num>
  <w:num w:numId="13">
    <w:abstractNumId w:val="40"/>
  </w:num>
  <w:num w:numId="14">
    <w:abstractNumId w:val="28"/>
  </w:num>
  <w:num w:numId="15">
    <w:abstractNumId w:val="29"/>
  </w:num>
  <w:num w:numId="16">
    <w:abstractNumId w:val="31"/>
  </w:num>
  <w:num w:numId="17">
    <w:abstractNumId w:val="34"/>
  </w:num>
  <w:num w:numId="18">
    <w:abstractNumId w:val="37"/>
  </w:num>
  <w:num w:numId="19">
    <w:abstractNumId w:val="27"/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5F07"/>
    <w:rsid w:val="0000187E"/>
    <w:rsid w:val="0000233F"/>
    <w:rsid w:val="0000401B"/>
    <w:rsid w:val="000053C8"/>
    <w:rsid w:val="00005CC5"/>
    <w:rsid w:val="0000649F"/>
    <w:rsid w:val="00006CDD"/>
    <w:rsid w:val="00007036"/>
    <w:rsid w:val="000118AF"/>
    <w:rsid w:val="00012B19"/>
    <w:rsid w:val="00013DE0"/>
    <w:rsid w:val="000141C4"/>
    <w:rsid w:val="00014C3B"/>
    <w:rsid w:val="0001560E"/>
    <w:rsid w:val="00015908"/>
    <w:rsid w:val="000179FC"/>
    <w:rsid w:val="00017A11"/>
    <w:rsid w:val="00020EE6"/>
    <w:rsid w:val="00021962"/>
    <w:rsid w:val="000237FB"/>
    <w:rsid w:val="00025249"/>
    <w:rsid w:val="000252E4"/>
    <w:rsid w:val="00026DAC"/>
    <w:rsid w:val="00032040"/>
    <w:rsid w:val="00033433"/>
    <w:rsid w:val="00033707"/>
    <w:rsid w:val="0004073B"/>
    <w:rsid w:val="00044883"/>
    <w:rsid w:val="000469A3"/>
    <w:rsid w:val="00051B4E"/>
    <w:rsid w:val="000543B7"/>
    <w:rsid w:val="000552D4"/>
    <w:rsid w:val="00055B21"/>
    <w:rsid w:val="00062815"/>
    <w:rsid w:val="00066549"/>
    <w:rsid w:val="00067A45"/>
    <w:rsid w:val="00067DE8"/>
    <w:rsid w:val="0007327D"/>
    <w:rsid w:val="00073386"/>
    <w:rsid w:val="000803DE"/>
    <w:rsid w:val="00081088"/>
    <w:rsid w:val="00082EB6"/>
    <w:rsid w:val="000841F7"/>
    <w:rsid w:val="000905C9"/>
    <w:rsid w:val="000911A0"/>
    <w:rsid w:val="00091C7E"/>
    <w:rsid w:val="00093018"/>
    <w:rsid w:val="0009367E"/>
    <w:rsid w:val="00093948"/>
    <w:rsid w:val="00095288"/>
    <w:rsid w:val="000A2F0F"/>
    <w:rsid w:val="000A3C64"/>
    <w:rsid w:val="000A57AC"/>
    <w:rsid w:val="000A5D0D"/>
    <w:rsid w:val="000A702B"/>
    <w:rsid w:val="000B4210"/>
    <w:rsid w:val="000B42AC"/>
    <w:rsid w:val="000B6404"/>
    <w:rsid w:val="000C36CA"/>
    <w:rsid w:val="000C38BB"/>
    <w:rsid w:val="000C3CB6"/>
    <w:rsid w:val="000C41EB"/>
    <w:rsid w:val="000C6A32"/>
    <w:rsid w:val="000C7A90"/>
    <w:rsid w:val="000D09A4"/>
    <w:rsid w:val="000D1D91"/>
    <w:rsid w:val="000E00C8"/>
    <w:rsid w:val="000E1401"/>
    <w:rsid w:val="000E1E26"/>
    <w:rsid w:val="000E3F9B"/>
    <w:rsid w:val="001003A6"/>
    <w:rsid w:val="00100F4C"/>
    <w:rsid w:val="001037F1"/>
    <w:rsid w:val="00113ABF"/>
    <w:rsid w:val="0011763F"/>
    <w:rsid w:val="0012103A"/>
    <w:rsid w:val="001244B0"/>
    <w:rsid w:val="001247CD"/>
    <w:rsid w:val="00125E14"/>
    <w:rsid w:val="001308E2"/>
    <w:rsid w:val="0013180C"/>
    <w:rsid w:val="001335B2"/>
    <w:rsid w:val="00136CB5"/>
    <w:rsid w:val="00136E55"/>
    <w:rsid w:val="00137EB1"/>
    <w:rsid w:val="0014732E"/>
    <w:rsid w:val="00151CA9"/>
    <w:rsid w:val="001525EC"/>
    <w:rsid w:val="00153503"/>
    <w:rsid w:val="00153A11"/>
    <w:rsid w:val="00156163"/>
    <w:rsid w:val="001567A0"/>
    <w:rsid w:val="001617D9"/>
    <w:rsid w:val="00161873"/>
    <w:rsid w:val="001622BA"/>
    <w:rsid w:val="0016344D"/>
    <w:rsid w:val="00163AFB"/>
    <w:rsid w:val="0016629D"/>
    <w:rsid w:val="00172694"/>
    <w:rsid w:val="001772B1"/>
    <w:rsid w:val="00177BCE"/>
    <w:rsid w:val="00180A52"/>
    <w:rsid w:val="00181E96"/>
    <w:rsid w:val="00183A90"/>
    <w:rsid w:val="00186806"/>
    <w:rsid w:val="00187F13"/>
    <w:rsid w:val="00190167"/>
    <w:rsid w:val="00190626"/>
    <w:rsid w:val="00191A2B"/>
    <w:rsid w:val="0019260C"/>
    <w:rsid w:val="00192EB8"/>
    <w:rsid w:val="001A0F0A"/>
    <w:rsid w:val="001A18F6"/>
    <w:rsid w:val="001A4865"/>
    <w:rsid w:val="001A48BB"/>
    <w:rsid w:val="001B3960"/>
    <w:rsid w:val="001B64C1"/>
    <w:rsid w:val="001D2154"/>
    <w:rsid w:val="001D6CF2"/>
    <w:rsid w:val="001E006A"/>
    <w:rsid w:val="001E0CAB"/>
    <w:rsid w:val="001E1061"/>
    <w:rsid w:val="001E1990"/>
    <w:rsid w:val="001E7062"/>
    <w:rsid w:val="001E792B"/>
    <w:rsid w:val="001F1DFE"/>
    <w:rsid w:val="001F1FCA"/>
    <w:rsid w:val="001F2D02"/>
    <w:rsid w:val="001F64D6"/>
    <w:rsid w:val="001F736D"/>
    <w:rsid w:val="00200016"/>
    <w:rsid w:val="00201258"/>
    <w:rsid w:val="0020197F"/>
    <w:rsid w:val="00202B60"/>
    <w:rsid w:val="00203F11"/>
    <w:rsid w:val="002040BE"/>
    <w:rsid w:val="0020448E"/>
    <w:rsid w:val="00205274"/>
    <w:rsid w:val="0021087A"/>
    <w:rsid w:val="00212F74"/>
    <w:rsid w:val="00213691"/>
    <w:rsid w:val="00217556"/>
    <w:rsid w:val="002202E8"/>
    <w:rsid w:val="002300B3"/>
    <w:rsid w:val="002302C0"/>
    <w:rsid w:val="00231184"/>
    <w:rsid w:val="0023130C"/>
    <w:rsid w:val="00240616"/>
    <w:rsid w:val="0024293D"/>
    <w:rsid w:val="00245D0F"/>
    <w:rsid w:val="00246B22"/>
    <w:rsid w:val="00247E91"/>
    <w:rsid w:val="002523A4"/>
    <w:rsid w:val="00253740"/>
    <w:rsid w:val="00255F7D"/>
    <w:rsid w:val="0026180A"/>
    <w:rsid w:val="00261C1B"/>
    <w:rsid w:val="0026281F"/>
    <w:rsid w:val="002630D6"/>
    <w:rsid w:val="002655FD"/>
    <w:rsid w:val="00271545"/>
    <w:rsid w:val="002731DD"/>
    <w:rsid w:val="00274F95"/>
    <w:rsid w:val="00276F60"/>
    <w:rsid w:val="002770B1"/>
    <w:rsid w:val="002846C3"/>
    <w:rsid w:val="002901CC"/>
    <w:rsid w:val="0029196F"/>
    <w:rsid w:val="00291ACB"/>
    <w:rsid w:val="00292D50"/>
    <w:rsid w:val="002945A7"/>
    <w:rsid w:val="0029777C"/>
    <w:rsid w:val="002A090D"/>
    <w:rsid w:val="002A0EB9"/>
    <w:rsid w:val="002A2211"/>
    <w:rsid w:val="002A58AD"/>
    <w:rsid w:val="002B13E6"/>
    <w:rsid w:val="002B2135"/>
    <w:rsid w:val="002B3DDE"/>
    <w:rsid w:val="002B6318"/>
    <w:rsid w:val="002C088B"/>
    <w:rsid w:val="002C617E"/>
    <w:rsid w:val="002C709C"/>
    <w:rsid w:val="002C7F71"/>
    <w:rsid w:val="002D4DE8"/>
    <w:rsid w:val="002E028D"/>
    <w:rsid w:val="002E2C0D"/>
    <w:rsid w:val="002E5BDF"/>
    <w:rsid w:val="002E5F07"/>
    <w:rsid w:val="002F110C"/>
    <w:rsid w:val="002F253C"/>
    <w:rsid w:val="002F4B2F"/>
    <w:rsid w:val="002F65B3"/>
    <w:rsid w:val="002F6F9B"/>
    <w:rsid w:val="00300AD3"/>
    <w:rsid w:val="003035D2"/>
    <w:rsid w:val="00303867"/>
    <w:rsid w:val="00303F80"/>
    <w:rsid w:val="0030686E"/>
    <w:rsid w:val="003102AC"/>
    <w:rsid w:val="003117ED"/>
    <w:rsid w:val="003134F3"/>
    <w:rsid w:val="00322703"/>
    <w:rsid w:val="0033178E"/>
    <w:rsid w:val="0033270B"/>
    <w:rsid w:val="003406A3"/>
    <w:rsid w:val="00340F47"/>
    <w:rsid w:val="00347185"/>
    <w:rsid w:val="003477AC"/>
    <w:rsid w:val="00351606"/>
    <w:rsid w:val="00351A56"/>
    <w:rsid w:val="00351D8B"/>
    <w:rsid w:val="00354C6D"/>
    <w:rsid w:val="00355C32"/>
    <w:rsid w:val="00362D80"/>
    <w:rsid w:val="00363831"/>
    <w:rsid w:val="00370D61"/>
    <w:rsid w:val="003758CF"/>
    <w:rsid w:val="003805ED"/>
    <w:rsid w:val="003852D0"/>
    <w:rsid w:val="003879A2"/>
    <w:rsid w:val="00390DF6"/>
    <w:rsid w:val="00394CB5"/>
    <w:rsid w:val="003A3242"/>
    <w:rsid w:val="003A3517"/>
    <w:rsid w:val="003A460E"/>
    <w:rsid w:val="003A5B27"/>
    <w:rsid w:val="003A60B2"/>
    <w:rsid w:val="003B2571"/>
    <w:rsid w:val="003B56F9"/>
    <w:rsid w:val="003B7552"/>
    <w:rsid w:val="003B78FE"/>
    <w:rsid w:val="003C012A"/>
    <w:rsid w:val="003C31D2"/>
    <w:rsid w:val="003C52E9"/>
    <w:rsid w:val="003C7070"/>
    <w:rsid w:val="003C7885"/>
    <w:rsid w:val="003D048D"/>
    <w:rsid w:val="003D31E2"/>
    <w:rsid w:val="003D644B"/>
    <w:rsid w:val="003D6BDA"/>
    <w:rsid w:val="003D7271"/>
    <w:rsid w:val="003E1C44"/>
    <w:rsid w:val="003E2A37"/>
    <w:rsid w:val="003E3178"/>
    <w:rsid w:val="003E5957"/>
    <w:rsid w:val="003F0D4E"/>
    <w:rsid w:val="003F1874"/>
    <w:rsid w:val="003F1D37"/>
    <w:rsid w:val="003F27D4"/>
    <w:rsid w:val="003F3298"/>
    <w:rsid w:val="00402FEF"/>
    <w:rsid w:val="004058FC"/>
    <w:rsid w:val="00406258"/>
    <w:rsid w:val="004113E1"/>
    <w:rsid w:val="004130FC"/>
    <w:rsid w:val="00415133"/>
    <w:rsid w:val="004216E1"/>
    <w:rsid w:val="00421F92"/>
    <w:rsid w:val="00425B9D"/>
    <w:rsid w:val="00430FFB"/>
    <w:rsid w:val="00433D34"/>
    <w:rsid w:val="00434F0E"/>
    <w:rsid w:val="0043512F"/>
    <w:rsid w:val="004364C8"/>
    <w:rsid w:val="004376E0"/>
    <w:rsid w:val="00446236"/>
    <w:rsid w:val="00451406"/>
    <w:rsid w:val="0045273C"/>
    <w:rsid w:val="00453880"/>
    <w:rsid w:val="004557B2"/>
    <w:rsid w:val="00457D22"/>
    <w:rsid w:val="00457ED7"/>
    <w:rsid w:val="00461B4E"/>
    <w:rsid w:val="00462A97"/>
    <w:rsid w:val="00465768"/>
    <w:rsid w:val="00466A28"/>
    <w:rsid w:val="00466A68"/>
    <w:rsid w:val="00466CB4"/>
    <w:rsid w:val="00467B3C"/>
    <w:rsid w:val="00467BD3"/>
    <w:rsid w:val="00473838"/>
    <w:rsid w:val="00473C71"/>
    <w:rsid w:val="0047516E"/>
    <w:rsid w:val="00475D47"/>
    <w:rsid w:val="00477A25"/>
    <w:rsid w:val="00481CBD"/>
    <w:rsid w:val="004825E5"/>
    <w:rsid w:val="0048315F"/>
    <w:rsid w:val="004844AE"/>
    <w:rsid w:val="00484A26"/>
    <w:rsid w:val="00485B09"/>
    <w:rsid w:val="00486E56"/>
    <w:rsid w:val="00487FE7"/>
    <w:rsid w:val="004A27EA"/>
    <w:rsid w:val="004A4DBE"/>
    <w:rsid w:val="004B15DE"/>
    <w:rsid w:val="004B2452"/>
    <w:rsid w:val="004B2508"/>
    <w:rsid w:val="004B38A0"/>
    <w:rsid w:val="004B42A5"/>
    <w:rsid w:val="004B6B50"/>
    <w:rsid w:val="004C0E67"/>
    <w:rsid w:val="004C2F98"/>
    <w:rsid w:val="004D3D9F"/>
    <w:rsid w:val="004D3E69"/>
    <w:rsid w:val="004E0327"/>
    <w:rsid w:val="004E389D"/>
    <w:rsid w:val="004F0AB6"/>
    <w:rsid w:val="004F1728"/>
    <w:rsid w:val="004F32A1"/>
    <w:rsid w:val="004F368F"/>
    <w:rsid w:val="00505463"/>
    <w:rsid w:val="00510E9A"/>
    <w:rsid w:val="0051376A"/>
    <w:rsid w:val="00514D00"/>
    <w:rsid w:val="00515A1A"/>
    <w:rsid w:val="00516037"/>
    <w:rsid w:val="005176FA"/>
    <w:rsid w:val="00520513"/>
    <w:rsid w:val="005246F9"/>
    <w:rsid w:val="0052538E"/>
    <w:rsid w:val="005257B0"/>
    <w:rsid w:val="00530504"/>
    <w:rsid w:val="005306AD"/>
    <w:rsid w:val="005321FC"/>
    <w:rsid w:val="0053405A"/>
    <w:rsid w:val="00534582"/>
    <w:rsid w:val="00534EA1"/>
    <w:rsid w:val="0053595C"/>
    <w:rsid w:val="0053796B"/>
    <w:rsid w:val="00537EF7"/>
    <w:rsid w:val="0054449A"/>
    <w:rsid w:val="00546C30"/>
    <w:rsid w:val="00547D88"/>
    <w:rsid w:val="00551D99"/>
    <w:rsid w:val="005571E8"/>
    <w:rsid w:val="00557B3F"/>
    <w:rsid w:val="005608F4"/>
    <w:rsid w:val="00561C0D"/>
    <w:rsid w:val="00562E27"/>
    <w:rsid w:val="0056637A"/>
    <w:rsid w:val="00570003"/>
    <w:rsid w:val="00571884"/>
    <w:rsid w:val="00572F28"/>
    <w:rsid w:val="00576223"/>
    <w:rsid w:val="00581A7E"/>
    <w:rsid w:val="005857E2"/>
    <w:rsid w:val="005863DB"/>
    <w:rsid w:val="00586707"/>
    <w:rsid w:val="00586E47"/>
    <w:rsid w:val="00594CD2"/>
    <w:rsid w:val="00595102"/>
    <w:rsid w:val="00597BBB"/>
    <w:rsid w:val="005A1814"/>
    <w:rsid w:val="005A2B6D"/>
    <w:rsid w:val="005A682F"/>
    <w:rsid w:val="005A68B2"/>
    <w:rsid w:val="005B441A"/>
    <w:rsid w:val="005B5F3F"/>
    <w:rsid w:val="005B62E5"/>
    <w:rsid w:val="005B64A8"/>
    <w:rsid w:val="005C1EC6"/>
    <w:rsid w:val="005C2C26"/>
    <w:rsid w:val="005C3DAE"/>
    <w:rsid w:val="005C5C80"/>
    <w:rsid w:val="005C6D1A"/>
    <w:rsid w:val="005D70AE"/>
    <w:rsid w:val="005E069E"/>
    <w:rsid w:val="005E0CE6"/>
    <w:rsid w:val="005E1918"/>
    <w:rsid w:val="005E27CC"/>
    <w:rsid w:val="005E4741"/>
    <w:rsid w:val="005E561E"/>
    <w:rsid w:val="005F1659"/>
    <w:rsid w:val="005F1F1E"/>
    <w:rsid w:val="005F21E3"/>
    <w:rsid w:val="005F33A5"/>
    <w:rsid w:val="005F669F"/>
    <w:rsid w:val="00606108"/>
    <w:rsid w:val="006068FD"/>
    <w:rsid w:val="006079AD"/>
    <w:rsid w:val="00610067"/>
    <w:rsid w:val="00613257"/>
    <w:rsid w:val="00613722"/>
    <w:rsid w:val="00613EE1"/>
    <w:rsid w:val="006203D3"/>
    <w:rsid w:val="0062321A"/>
    <w:rsid w:val="00624BAA"/>
    <w:rsid w:val="0063473E"/>
    <w:rsid w:val="00642E21"/>
    <w:rsid w:val="0064497A"/>
    <w:rsid w:val="00645DB7"/>
    <w:rsid w:val="006556F4"/>
    <w:rsid w:val="00655F07"/>
    <w:rsid w:val="006563C2"/>
    <w:rsid w:val="00663018"/>
    <w:rsid w:val="00663F07"/>
    <w:rsid w:val="006654C5"/>
    <w:rsid w:val="006668FB"/>
    <w:rsid w:val="00674117"/>
    <w:rsid w:val="00680D90"/>
    <w:rsid w:val="00681940"/>
    <w:rsid w:val="00683A8E"/>
    <w:rsid w:val="00684912"/>
    <w:rsid w:val="00694003"/>
    <w:rsid w:val="006A0A47"/>
    <w:rsid w:val="006A1878"/>
    <w:rsid w:val="006A3393"/>
    <w:rsid w:val="006A416F"/>
    <w:rsid w:val="006A5BB7"/>
    <w:rsid w:val="006A69A6"/>
    <w:rsid w:val="006B2A5D"/>
    <w:rsid w:val="006B7F6D"/>
    <w:rsid w:val="006C31D0"/>
    <w:rsid w:val="006D3219"/>
    <w:rsid w:val="006D5D29"/>
    <w:rsid w:val="006D632E"/>
    <w:rsid w:val="006E3845"/>
    <w:rsid w:val="006E3DEA"/>
    <w:rsid w:val="006F0C95"/>
    <w:rsid w:val="006F5097"/>
    <w:rsid w:val="006F6C55"/>
    <w:rsid w:val="006F6D71"/>
    <w:rsid w:val="007035FD"/>
    <w:rsid w:val="007042B7"/>
    <w:rsid w:val="007043BD"/>
    <w:rsid w:val="00705551"/>
    <w:rsid w:val="00705862"/>
    <w:rsid w:val="0070657D"/>
    <w:rsid w:val="007121E7"/>
    <w:rsid w:val="007137B6"/>
    <w:rsid w:val="00714C16"/>
    <w:rsid w:val="00715EAA"/>
    <w:rsid w:val="00716802"/>
    <w:rsid w:val="00720522"/>
    <w:rsid w:val="00720542"/>
    <w:rsid w:val="00721934"/>
    <w:rsid w:val="00724B82"/>
    <w:rsid w:val="00725B68"/>
    <w:rsid w:val="007260EC"/>
    <w:rsid w:val="00726C2E"/>
    <w:rsid w:val="00730A2C"/>
    <w:rsid w:val="0073479F"/>
    <w:rsid w:val="00735768"/>
    <w:rsid w:val="00737B29"/>
    <w:rsid w:val="00740F1A"/>
    <w:rsid w:val="00743207"/>
    <w:rsid w:val="007434BC"/>
    <w:rsid w:val="00745BB2"/>
    <w:rsid w:val="00746423"/>
    <w:rsid w:val="007465FD"/>
    <w:rsid w:val="007476ED"/>
    <w:rsid w:val="007525C6"/>
    <w:rsid w:val="00752D39"/>
    <w:rsid w:val="00754ABB"/>
    <w:rsid w:val="00754D15"/>
    <w:rsid w:val="0075659E"/>
    <w:rsid w:val="007645B3"/>
    <w:rsid w:val="0076690D"/>
    <w:rsid w:val="00767786"/>
    <w:rsid w:val="00767D35"/>
    <w:rsid w:val="00770361"/>
    <w:rsid w:val="00770513"/>
    <w:rsid w:val="007705BC"/>
    <w:rsid w:val="00772BFE"/>
    <w:rsid w:val="00772E4B"/>
    <w:rsid w:val="00775314"/>
    <w:rsid w:val="00780408"/>
    <w:rsid w:val="0078057C"/>
    <w:rsid w:val="00784C57"/>
    <w:rsid w:val="007859FF"/>
    <w:rsid w:val="0078633F"/>
    <w:rsid w:val="00790815"/>
    <w:rsid w:val="00791146"/>
    <w:rsid w:val="00791757"/>
    <w:rsid w:val="00796C72"/>
    <w:rsid w:val="007974B6"/>
    <w:rsid w:val="007A2F60"/>
    <w:rsid w:val="007A3454"/>
    <w:rsid w:val="007A5C1A"/>
    <w:rsid w:val="007A74E7"/>
    <w:rsid w:val="007B5CF5"/>
    <w:rsid w:val="007B78DA"/>
    <w:rsid w:val="007C03C3"/>
    <w:rsid w:val="007C2DE4"/>
    <w:rsid w:val="007C32F4"/>
    <w:rsid w:val="007C37AA"/>
    <w:rsid w:val="007C56AA"/>
    <w:rsid w:val="007C7A85"/>
    <w:rsid w:val="007D0B2A"/>
    <w:rsid w:val="007E0BE5"/>
    <w:rsid w:val="007E2C90"/>
    <w:rsid w:val="007E3077"/>
    <w:rsid w:val="007F2008"/>
    <w:rsid w:val="007F3017"/>
    <w:rsid w:val="007F7FCE"/>
    <w:rsid w:val="0080318A"/>
    <w:rsid w:val="008035B7"/>
    <w:rsid w:val="0080400A"/>
    <w:rsid w:val="00805E2B"/>
    <w:rsid w:val="008104EE"/>
    <w:rsid w:val="0081129B"/>
    <w:rsid w:val="00813837"/>
    <w:rsid w:val="00817E1D"/>
    <w:rsid w:val="0082363A"/>
    <w:rsid w:val="0083090B"/>
    <w:rsid w:val="00830B33"/>
    <w:rsid w:val="008310DE"/>
    <w:rsid w:val="00831CA7"/>
    <w:rsid w:val="008347BA"/>
    <w:rsid w:val="0083506B"/>
    <w:rsid w:val="00836D44"/>
    <w:rsid w:val="00842ECC"/>
    <w:rsid w:val="00847060"/>
    <w:rsid w:val="00847FF5"/>
    <w:rsid w:val="00853B1C"/>
    <w:rsid w:val="0085578D"/>
    <w:rsid w:val="00857550"/>
    <w:rsid w:val="0085786D"/>
    <w:rsid w:val="00861A9D"/>
    <w:rsid w:val="00861AF1"/>
    <w:rsid w:val="00863562"/>
    <w:rsid w:val="00863EFE"/>
    <w:rsid w:val="008641CD"/>
    <w:rsid w:val="00864B72"/>
    <w:rsid w:val="008658D6"/>
    <w:rsid w:val="00866DAA"/>
    <w:rsid w:val="00867583"/>
    <w:rsid w:val="008676B5"/>
    <w:rsid w:val="00875194"/>
    <w:rsid w:val="008752DB"/>
    <w:rsid w:val="0087679A"/>
    <w:rsid w:val="00880599"/>
    <w:rsid w:val="0088158D"/>
    <w:rsid w:val="00885B08"/>
    <w:rsid w:val="00887C7D"/>
    <w:rsid w:val="00891082"/>
    <w:rsid w:val="008920E0"/>
    <w:rsid w:val="00893CF7"/>
    <w:rsid w:val="008A133F"/>
    <w:rsid w:val="008A32FC"/>
    <w:rsid w:val="008A5562"/>
    <w:rsid w:val="008B0AD8"/>
    <w:rsid w:val="008B0F7D"/>
    <w:rsid w:val="008B1EA7"/>
    <w:rsid w:val="008B2ACF"/>
    <w:rsid w:val="008B3457"/>
    <w:rsid w:val="008B39E4"/>
    <w:rsid w:val="008B3AF1"/>
    <w:rsid w:val="008B7806"/>
    <w:rsid w:val="008B7A3E"/>
    <w:rsid w:val="008B7B1B"/>
    <w:rsid w:val="008C1D0E"/>
    <w:rsid w:val="008C2148"/>
    <w:rsid w:val="008C30EE"/>
    <w:rsid w:val="008C65AE"/>
    <w:rsid w:val="008D0945"/>
    <w:rsid w:val="008D3444"/>
    <w:rsid w:val="008D3808"/>
    <w:rsid w:val="008D4626"/>
    <w:rsid w:val="008E3983"/>
    <w:rsid w:val="008E3FF5"/>
    <w:rsid w:val="008E56F7"/>
    <w:rsid w:val="008F0EF8"/>
    <w:rsid w:val="008F1F28"/>
    <w:rsid w:val="008F50DD"/>
    <w:rsid w:val="008F5C98"/>
    <w:rsid w:val="008F6797"/>
    <w:rsid w:val="008F76D0"/>
    <w:rsid w:val="0090090C"/>
    <w:rsid w:val="00901D37"/>
    <w:rsid w:val="00903FF5"/>
    <w:rsid w:val="0090485A"/>
    <w:rsid w:val="00904CBA"/>
    <w:rsid w:val="00904E83"/>
    <w:rsid w:val="00905EC6"/>
    <w:rsid w:val="009070F7"/>
    <w:rsid w:val="00910E6F"/>
    <w:rsid w:val="00921F2D"/>
    <w:rsid w:val="00922D22"/>
    <w:rsid w:val="00924381"/>
    <w:rsid w:val="0092545D"/>
    <w:rsid w:val="009274FB"/>
    <w:rsid w:val="00930EDF"/>
    <w:rsid w:val="00932511"/>
    <w:rsid w:val="00932A76"/>
    <w:rsid w:val="009370C1"/>
    <w:rsid w:val="00937E92"/>
    <w:rsid w:val="00941BB3"/>
    <w:rsid w:val="0094253C"/>
    <w:rsid w:val="0094401A"/>
    <w:rsid w:val="0095147A"/>
    <w:rsid w:val="00953333"/>
    <w:rsid w:val="00953736"/>
    <w:rsid w:val="009565E2"/>
    <w:rsid w:val="00957918"/>
    <w:rsid w:val="00970E73"/>
    <w:rsid w:val="009727D4"/>
    <w:rsid w:val="00974A56"/>
    <w:rsid w:val="00974D06"/>
    <w:rsid w:val="00980780"/>
    <w:rsid w:val="00982AD5"/>
    <w:rsid w:val="00982EC9"/>
    <w:rsid w:val="009849BE"/>
    <w:rsid w:val="00987486"/>
    <w:rsid w:val="00987834"/>
    <w:rsid w:val="00992916"/>
    <w:rsid w:val="00992B2F"/>
    <w:rsid w:val="00993C74"/>
    <w:rsid w:val="00995FFB"/>
    <w:rsid w:val="00996F69"/>
    <w:rsid w:val="00997A27"/>
    <w:rsid w:val="009A20D4"/>
    <w:rsid w:val="009A4117"/>
    <w:rsid w:val="009A7350"/>
    <w:rsid w:val="009B0702"/>
    <w:rsid w:val="009B426A"/>
    <w:rsid w:val="009B70B0"/>
    <w:rsid w:val="009B7223"/>
    <w:rsid w:val="009C1830"/>
    <w:rsid w:val="009C1D3B"/>
    <w:rsid w:val="009C4826"/>
    <w:rsid w:val="009C72A1"/>
    <w:rsid w:val="009C793E"/>
    <w:rsid w:val="009C7FEB"/>
    <w:rsid w:val="009D1514"/>
    <w:rsid w:val="009E02F4"/>
    <w:rsid w:val="009E28F3"/>
    <w:rsid w:val="009E49BB"/>
    <w:rsid w:val="009F4B73"/>
    <w:rsid w:val="009F5CDA"/>
    <w:rsid w:val="009F7DB6"/>
    <w:rsid w:val="00A05C97"/>
    <w:rsid w:val="00A05D47"/>
    <w:rsid w:val="00A10571"/>
    <w:rsid w:val="00A11602"/>
    <w:rsid w:val="00A138F4"/>
    <w:rsid w:val="00A16278"/>
    <w:rsid w:val="00A16936"/>
    <w:rsid w:val="00A16F4E"/>
    <w:rsid w:val="00A23B81"/>
    <w:rsid w:val="00A23BDF"/>
    <w:rsid w:val="00A24582"/>
    <w:rsid w:val="00A24C1A"/>
    <w:rsid w:val="00A24D2A"/>
    <w:rsid w:val="00A277AB"/>
    <w:rsid w:val="00A315E4"/>
    <w:rsid w:val="00A33322"/>
    <w:rsid w:val="00A34720"/>
    <w:rsid w:val="00A357B3"/>
    <w:rsid w:val="00A36FF4"/>
    <w:rsid w:val="00A3750C"/>
    <w:rsid w:val="00A42B84"/>
    <w:rsid w:val="00A44693"/>
    <w:rsid w:val="00A45960"/>
    <w:rsid w:val="00A470A3"/>
    <w:rsid w:val="00A523A2"/>
    <w:rsid w:val="00A54FDF"/>
    <w:rsid w:val="00A5644B"/>
    <w:rsid w:val="00A569CB"/>
    <w:rsid w:val="00A57C11"/>
    <w:rsid w:val="00A63F0E"/>
    <w:rsid w:val="00A66363"/>
    <w:rsid w:val="00A66AB5"/>
    <w:rsid w:val="00A70ED1"/>
    <w:rsid w:val="00A72D93"/>
    <w:rsid w:val="00A76DCA"/>
    <w:rsid w:val="00A80DA0"/>
    <w:rsid w:val="00A81805"/>
    <w:rsid w:val="00A83AD0"/>
    <w:rsid w:val="00A8533C"/>
    <w:rsid w:val="00A87E09"/>
    <w:rsid w:val="00A91837"/>
    <w:rsid w:val="00A91D93"/>
    <w:rsid w:val="00A92AC7"/>
    <w:rsid w:val="00A92FDA"/>
    <w:rsid w:val="00A95A3D"/>
    <w:rsid w:val="00A95A69"/>
    <w:rsid w:val="00AA384A"/>
    <w:rsid w:val="00AA5AF1"/>
    <w:rsid w:val="00AB1342"/>
    <w:rsid w:val="00AB247E"/>
    <w:rsid w:val="00AB2C08"/>
    <w:rsid w:val="00AB2D8B"/>
    <w:rsid w:val="00AB2EF9"/>
    <w:rsid w:val="00AB456B"/>
    <w:rsid w:val="00AB49E8"/>
    <w:rsid w:val="00AB6219"/>
    <w:rsid w:val="00AC3C8E"/>
    <w:rsid w:val="00AC75B9"/>
    <w:rsid w:val="00AD4726"/>
    <w:rsid w:val="00AE6B47"/>
    <w:rsid w:val="00AF2826"/>
    <w:rsid w:val="00AF31C9"/>
    <w:rsid w:val="00AF4033"/>
    <w:rsid w:val="00AF5AB2"/>
    <w:rsid w:val="00AF6BC9"/>
    <w:rsid w:val="00B008FF"/>
    <w:rsid w:val="00B00BCE"/>
    <w:rsid w:val="00B02A87"/>
    <w:rsid w:val="00B04DD9"/>
    <w:rsid w:val="00B10147"/>
    <w:rsid w:val="00B114DC"/>
    <w:rsid w:val="00B16B93"/>
    <w:rsid w:val="00B177A4"/>
    <w:rsid w:val="00B24B8A"/>
    <w:rsid w:val="00B254D3"/>
    <w:rsid w:val="00B25B0B"/>
    <w:rsid w:val="00B263C8"/>
    <w:rsid w:val="00B26CF6"/>
    <w:rsid w:val="00B331E7"/>
    <w:rsid w:val="00B37BF7"/>
    <w:rsid w:val="00B42449"/>
    <w:rsid w:val="00B438F3"/>
    <w:rsid w:val="00B43B3B"/>
    <w:rsid w:val="00B458C4"/>
    <w:rsid w:val="00B469B7"/>
    <w:rsid w:val="00B47607"/>
    <w:rsid w:val="00B500E3"/>
    <w:rsid w:val="00B547F6"/>
    <w:rsid w:val="00B56F8F"/>
    <w:rsid w:val="00B633A9"/>
    <w:rsid w:val="00B6468C"/>
    <w:rsid w:val="00B658B1"/>
    <w:rsid w:val="00B66D85"/>
    <w:rsid w:val="00B72D8E"/>
    <w:rsid w:val="00B73AB3"/>
    <w:rsid w:val="00B775AE"/>
    <w:rsid w:val="00B8397F"/>
    <w:rsid w:val="00B87431"/>
    <w:rsid w:val="00B91FDB"/>
    <w:rsid w:val="00B95830"/>
    <w:rsid w:val="00B9797D"/>
    <w:rsid w:val="00BA0097"/>
    <w:rsid w:val="00BA0ABC"/>
    <w:rsid w:val="00BA1C1E"/>
    <w:rsid w:val="00BA2122"/>
    <w:rsid w:val="00BA2D81"/>
    <w:rsid w:val="00BA72DB"/>
    <w:rsid w:val="00BB2B33"/>
    <w:rsid w:val="00BB3EB3"/>
    <w:rsid w:val="00BB5D03"/>
    <w:rsid w:val="00BB647F"/>
    <w:rsid w:val="00BB68E8"/>
    <w:rsid w:val="00BB6F30"/>
    <w:rsid w:val="00BB7488"/>
    <w:rsid w:val="00BC4D13"/>
    <w:rsid w:val="00BC5FE4"/>
    <w:rsid w:val="00BD0FE7"/>
    <w:rsid w:val="00BD58CA"/>
    <w:rsid w:val="00BE0681"/>
    <w:rsid w:val="00BE1709"/>
    <w:rsid w:val="00BE173F"/>
    <w:rsid w:val="00BE274D"/>
    <w:rsid w:val="00BE3A35"/>
    <w:rsid w:val="00BF246A"/>
    <w:rsid w:val="00BF271F"/>
    <w:rsid w:val="00C00FEF"/>
    <w:rsid w:val="00C018F9"/>
    <w:rsid w:val="00C022FA"/>
    <w:rsid w:val="00C04392"/>
    <w:rsid w:val="00C04E18"/>
    <w:rsid w:val="00C10159"/>
    <w:rsid w:val="00C10BB4"/>
    <w:rsid w:val="00C11736"/>
    <w:rsid w:val="00C11E7E"/>
    <w:rsid w:val="00C12D63"/>
    <w:rsid w:val="00C13EF2"/>
    <w:rsid w:val="00C14758"/>
    <w:rsid w:val="00C14A3E"/>
    <w:rsid w:val="00C15D20"/>
    <w:rsid w:val="00C175B8"/>
    <w:rsid w:val="00C23A93"/>
    <w:rsid w:val="00C24BA5"/>
    <w:rsid w:val="00C27F00"/>
    <w:rsid w:val="00C3590F"/>
    <w:rsid w:val="00C4337D"/>
    <w:rsid w:val="00C4640D"/>
    <w:rsid w:val="00C50921"/>
    <w:rsid w:val="00C5195E"/>
    <w:rsid w:val="00C61C68"/>
    <w:rsid w:val="00C64D71"/>
    <w:rsid w:val="00C65B56"/>
    <w:rsid w:val="00C66693"/>
    <w:rsid w:val="00C67A0E"/>
    <w:rsid w:val="00C67B58"/>
    <w:rsid w:val="00C72AF1"/>
    <w:rsid w:val="00C753C2"/>
    <w:rsid w:val="00C75A94"/>
    <w:rsid w:val="00C75F4B"/>
    <w:rsid w:val="00C80DB5"/>
    <w:rsid w:val="00C81BA2"/>
    <w:rsid w:val="00C86960"/>
    <w:rsid w:val="00C87850"/>
    <w:rsid w:val="00C900EA"/>
    <w:rsid w:val="00C9285A"/>
    <w:rsid w:val="00C94E2B"/>
    <w:rsid w:val="00C964CD"/>
    <w:rsid w:val="00CA6D79"/>
    <w:rsid w:val="00CC0883"/>
    <w:rsid w:val="00CC0F84"/>
    <w:rsid w:val="00CC0FEE"/>
    <w:rsid w:val="00CC72DA"/>
    <w:rsid w:val="00CD23A5"/>
    <w:rsid w:val="00CD3006"/>
    <w:rsid w:val="00CD6A9A"/>
    <w:rsid w:val="00CE1B17"/>
    <w:rsid w:val="00CE2A8F"/>
    <w:rsid w:val="00CE5A34"/>
    <w:rsid w:val="00CE5F63"/>
    <w:rsid w:val="00CF02FE"/>
    <w:rsid w:val="00CF25A3"/>
    <w:rsid w:val="00CF7B40"/>
    <w:rsid w:val="00D02856"/>
    <w:rsid w:val="00D04614"/>
    <w:rsid w:val="00D05E8A"/>
    <w:rsid w:val="00D07137"/>
    <w:rsid w:val="00D0747A"/>
    <w:rsid w:val="00D12096"/>
    <w:rsid w:val="00D1618B"/>
    <w:rsid w:val="00D16486"/>
    <w:rsid w:val="00D23657"/>
    <w:rsid w:val="00D23AF6"/>
    <w:rsid w:val="00D23F0E"/>
    <w:rsid w:val="00D31E18"/>
    <w:rsid w:val="00D32341"/>
    <w:rsid w:val="00D3491F"/>
    <w:rsid w:val="00D3694A"/>
    <w:rsid w:val="00D3784B"/>
    <w:rsid w:val="00D41389"/>
    <w:rsid w:val="00D4446D"/>
    <w:rsid w:val="00D44D16"/>
    <w:rsid w:val="00D452D4"/>
    <w:rsid w:val="00D45B6F"/>
    <w:rsid w:val="00D4632C"/>
    <w:rsid w:val="00D5121E"/>
    <w:rsid w:val="00D51E7E"/>
    <w:rsid w:val="00D64B8C"/>
    <w:rsid w:val="00D71F57"/>
    <w:rsid w:val="00D73595"/>
    <w:rsid w:val="00D74288"/>
    <w:rsid w:val="00D75220"/>
    <w:rsid w:val="00D75860"/>
    <w:rsid w:val="00D77B6E"/>
    <w:rsid w:val="00D801E2"/>
    <w:rsid w:val="00D8279E"/>
    <w:rsid w:val="00D828B1"/>
    <w:rsid w:val="00D83F06"/>
    <w:rsid w:val="00D85CFF"/>
    <w:rsid w:val="00D86C73"/>
    <w:rsid w:val="00D87BCA"/>
    <w:rsid w:val="00D91E9C"/>
    <w:rsid w:val="00D93852"/>
    <w:rsid w:val="00D94EA8"/>
    <w:rsid w:val="00D952B0"/>
    <w:rsid w:val="00DA0BF8"/>
    <w:rsid w:val="00DA1BF8"/>
    <w:rsid w:val="00DA2022"/>
    <w:rsid w:val="00DA3D71"/>
    <w:rsid w:val="00DA4B33"/>
    <w:rsid w:val="00DA7051"/>
    <w:rsid w:val="00DB26C7"/>
    <w:rsid w:val="00DB4B43"/>
    <w:rsid w:val="00DC14F7"/>
    <w:rsid w:val="00DC362D"/>
    <w:rsid w:val="00DC4815"/>
    <w:rsid w:val="00DC644D"/>
    <w:rsid w:val="00DC798C"/>
    <w:rsid w:val="00DD07D2"/>
    <w:rsid w:val="00DD30AA"/>
    <w:rsid w:val="00DD482F"/>
    <w:rsid w:val="00DD62AE"/>
    <w:rsid w:val="00DD7FBC"/>
    <w:rsid w:val="00DE5BD8"/>
    <w:rsid w:val="00DE7DC8"/>
    <w:rsid w:val="00DF0AF6"/>
    <w:rsid w:val="00DF0B2E"/>
    <w:rsid w:val="00DF2CC5"/>
    <w:rsid w:val="00E029C4"/>
    <w:rsid w:val="00E02D7A"/>
    <w:rsid w:val="00E056A0"/>
    <w:rsid w:val="00E135D5"/>
    <w:rsid w:val="00E22A48"/>
    <w:rsid w:val="00E26B41"/>
    <w:rsid w:val="00E26E43"/>
    <w:rsid w:val="00E3052D"/>
    <w:rsid w:val="00E30A83"/>
    <w:rsid w:val="00E33595"/>
    <w:rsid w:val="00E37405"/>
    <w:rsid w:val="00E40EB9"/>
    <w:rsid w:val="00E4211F"/>
    <w:rsid w:val="00E437CE"/>
    <w:rsid w:val="00E46F61"/>
    <w:rsid w:val="00E5197C"/>
    <w:rsid w:val="00E51EDC"/>
    <w:rsid w:val="00E54CA6"/>
    <w:rsid w:val="00E558A3"/>
    <w:rsid w:val="00E56575"/>
    <w:rsid w:val="00E56FD2"/>
    <w:rsid w:val="00E61A8F"/>
    <w:rsid w:val="00E61D79"/>
    <w:rsid w:val="00E62067"/>
    <w:rsid w:val="00E6519C"/>
    <w:rsid w:val="00E665C2"/>
    <w:rsid w:val="00E66E23"/>
    <w:rsid w:val="00E705C4"/>
    <w:rsid w:val="00E72BF6"/>
    <w:rsid w:val="00E7388F"/>
    <w:rsid w:val="00E73F21"/>
    <w:rsid w:val="00E74ABD"/>
    <w:rsid w:val="00E74F5B"/>
    <w:rsid w:val="00E822A7"/>
    <w:rsid w:val="00E82926"/>
    <w:rsid w:val="00E845CA"/>
    <w:rsid w:val="00E847FC"/>
    <w:rsid w:val="00E852BF"/>
    <w:rsid w:val="00E87EA8"/>
    <w:rsid w:val="00E9178A"/>
    <w:rsid w:val="00E91AF7"/>
    <w:rsid w:val="00E92C1C"/>
    <w:rsid w:val="00E96B9E"/>
    <w:rsid w:val="00EA02F6"/>
    <w:rsid w:val="00EB0D1B"/>
    <w:rsid w:val="00EB13B3"/>
    <w:rsid w:val="00EB5DB2"/>
    <w:rsid w:val="00EB7EFF"/>
    <w:rsid w:val="00EC085A"/>
    <w:rsid w:val="00EC1E82"/>
    <w:rsid w:val="00EC3E14"/>
    <w:rsid w:val="00EC4DBC"/>
    <w:rsid w:val="00ED147F"/>
    <w:rsid w:val="00ED1C28"/>
    <w:rsid w:val="00ED2901"/>
    <w:rsid w:val="00EE12F2"/>
    <w:rsid w:val="00EE15FA"/>
    <w:rsid w:val="00EE558E"/>
    <w:rsid w:val="00EE5A0D"/>
    <w:rsid w:val="00EF2AC3"/>
    <w:rsid w:val="00EF45BD"/>
    <w:rsid w:val="00EF4EC9"/>
    <w:rsid w:val="00EF6139"/>
    <w:rsid w:val="00EF61A4"/>
    <w:rsid w:val="00F004FF"/>
    <w:rsid w:val="00F00A59"/>
    <w:rsid w:val="00F06374"/>
    <w:rsid w:val="00F1018C"/>
    <w:rsid w:val="00F16C1D"/>
    <w:rsid w:val="00F20239"/>
    <w:rsid w:val="00F21839"/>
    <w:rsid w:val="00F233E2"/>
    <w:rsid w:val="00F23E2C"/>
    <w:rsid w:val="00F27DC8"/>
    <w:rsid w:val="00F31DE2"/>
    <w:rsid w:val="00F321BE"/>
    <w:rsid w:val="00F35296"/>
    <w:rsid w:val="00F45917"/>
    <w:rsid w:val="00F53F27"/>
    <w:rsid w:val="00F542F1"/>
    <w:rsid w:val="00F54B22"/>
    <w:rsid w:val="00F55465"/>
    <w:rsid w:val="00F55AC2"/>
    <w:rsid w:val="00F565D6"/>
    <w:rsid w:val="00F57191"/>
    <w:rsid w:val="00F60B40"/>
    <w:rsid w:val="00F61D17"/>
    <w:rsid w:val="00F62166"/>
    <w:rsid w:val="00F62B89"/>
    <w:rsid w:val="00F63158"/>
    <w:rsid w:val="00F67089"/>
    <w:rsid w:val="00F67E98"/>
    <w:rsid w:val="00F7076E"/>
    <w:rsid w:val="00F7094D"/>
    <w:rsid w:val="00F70A12"/>
    <w:rsid w:val="00F7132E"/>
    <w:rsid w:val="00F81F8D"/>
    <w:rsid w:val="00F8256B"/>
    <w:rsid w:val="00F87C49"/>
    <w:rsid w:val="00F92197"/>
    <w:rsid w:val="00FA243E"/>
    <w:rsid w:val="00FA5E61"/>
    <w:rsid w:val="00FA6643"/>
    <w:rsid w:val="00FB452E"/>
    <w:rsid w:val="00FB50CF"/>
    <w:rsid w:val="00FB5192"/>
    <w:rsid w:val="00FB5612"/>
    <w:rsid w:val="00FB67DE"/>
    <w:rsid w:val="00FC2C8D"/>
    <w:rsid w:val="00FC3B16"/>
    <w:rsid w:val="00FC3E0D"/>
    <w:rsid w:val="00FC532B"/>
    <w:rsid w:val="00FC59A4"/>
    <w:rsid w:val="00FD0340"/>
    <w:rsid w:val="00FD2106"/>
    <w:rsid w:val="00FD41BE"/>
    <w:rsid w:val="00FD6A7E"/>
    <w:rsid w:val="00FD6B14"/>
    <w:rsid w:val="00FD7391"/>
    <w:rsid w:val="00FE04F7"/>
    <w:rsid w:val="00FE233E"/>
    <w:rsid w:val="00FE408A"/>
    <w:rsid w:val="00FE47A7"/>
    <w:rsid w:val="00FE4FBA"/>
    <w:rsid w:val="00FE7C0E"/>
    <w:rsid w:val="00FF6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483641"/>
  <w15:docId w15:val="{935E1C86-5B42-4F17-85A4-EE08E2B73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B02A87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szCs w:val="20"/>
    </w:rPr>
  </w:style>
  <w:style w:type="paragraph" w:styleId="Nagwek2">
    <w:name w:val="heading 2"/>
    <w:basedOn w:val="Normalny"/>
    <w:next w:val="Normalny"/>
    <w:link w:val="Nagwek2Znak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pPr>
      <w:keepNext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jc w:val="center"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qFormat/>
    <w:pPr>
      <w:keepNext/>
      <w:jc w:val="both"/>
      <w:outlineLvl w:val="4"/>
    </w:pPr>
    <w:rPr>
      <w:szCs w:val="20"/>
    </w:rPr>
  </w:style>
  <w:style w:type="paragraph" w:styleId="Nagwek6">
    <w:name w:val="heading 6"/>
    <w:basedOn w:val="Normalny"/>
    <w:next w:val="Normalny"/>
    <w:link w:val="Nagwek6Znak"/>
    <w:qFormat/>
    <w:rsid w:val="000D09A4"/>
    <w:pPr>
      <w:keepNext/>
      <w:tabs>
        <w:tab w:val="num" w:pos="0"/>
      </w:tabs>
      <w:suppressAutoHyphens/>
      <w:snapToGrid w:val="0"/>
      <w:spacing w:line="100" w:lineRule="atLeast"/>
      <w:ind w:left="360"/>
      <w:jc w:val="center"/>
      <w:textAlignment w:val="baseline"/>
      <w:outlineLvl w:val="5"/>
    </w:pPr>
    <w:rPr>
      <w:rFonts w:ascii="Tahoma" w:hAnsi="Tahoma" w:cs="Tahoma"/>
      <w:b/>
      <w:bCs/>
      <w:kern w:val="1"/>
      <w:sz w:val="20"/>
      <w:lang w:eastAsia="ar-SA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Pr>
      <w:szCs w:val="20"/>
    </w:rPr>
  </w:style>
  <w:style w:type="paragraph" w:styleId="Tekstpodstawowywcity3">
    <w:name w:val="Body Text Indent 3"/>
    <w:basedOn w:val="Normalny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pPr>
      <w:spacing w:after="120"/>
    </w:pPr>
    <w:rPr>
      <w:sz w:val="16"/>
      <w:szCs w:val="16"/>
    </w:rPr>
  </w:style>
  <w:style w:type="paragraph" w:styleId="Tekstpodstawowy2">
    <w:name w:val="Body Text 2"/>
    <w:basedOn w:val="Normalny"/>
    <w:pPr>
      <w:jc w:val="both"/>
    </w:p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character" w:styleId="Pogrubienie">
    <w:name w:val="Strong"/>
    <w:qFormat/>
    <w:rPr>
      <w:b/>
      <w:bCs/>
    </w:rPr>
  </w:style>
  <w:style w:type="character" w:customStyle="1" w:styleId="kat">
    <w:name w:val="kat"/>
    <w:basedOn w:val="Domylnaczcionkaakapitu"/>
  </w:style>
  <w:style w:type="paragraph" w:customStyle="1" w:styleId="ZnakZnak1">
    <w:name w:val="Znak Znak1"/>
    <w:basedOn w:val="Normalny"/>
    <w:rsid w:val="00A24C1A"/>
    <w:rPr>
      <w:rFonts w:ascii="Arial" w:hAnsi="Arial" w:cs="Arial"/>
    </w:rPr>
  </w:style>
  <w:style w:type="character" w:customStyle="1" w:styleId="Normalny1">
    <w:name w:val="Normalny1"/>
    <w:basedOn w:val="Domylnaczcionkaakapitu"/>
    <w:rsid w:val="002901CC"/>
  </w:style>
  <w:style w:type="character" w:customStyle="1" w:styleId="hdrorange">
    <w:name w:val="hdrorange"/>
    <w:basedOn w:val="Domylnaczcionkaakapitu"/>
    <w:rsid w:val="00831CA7"/>
  </w:style>
  <w:style w:type="character" w:customStyle="1" w:styleId="Domylnaczcionkaakapitu2">
    <w:name w:val="Domyślna czcionka akapitu2"/>
    <w:rsid w:val="00032040"/>
  </w:style>
  <w:style w:type="character" w:customStyle="1" w:styleId="Nagwek1Znak">
    <w:name w:val="Nagłówek 1 Znak"/>
    <w:link w:val="Nagwek1"/>
    <w:uiPriority w:val="9"/>
    <w:rsid w:val="00032040"/>
    <w:rPr>
      <w:sz w:val="24"/>
    </w:rPr>
  </w:style>
  <w:style w:type="character" w:customStyle="1" w:styleId="Normalny11">
    <w:name w:val="Normalny11"/>
    <w:rsid w:val="00032040"/>
  </w:style>
  <w:style w:type="paragraph" w:styleId="Nagwek">
    <w:name w:val="header"/>
    <w:basedOn w:val="Normalny"/>
    <w:link w:val="NagwekZnak"/>
    <w:uiPriority w:val="99"/>
    <w:rsid w:val="00547D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47D88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547D8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47D88"/>
    <w:rPr>
      <w:sz w:val="24"/>
      <w:szCs w:val="24"/>
    </w:rPr>
  </w:style>
  <w:style w:type="character" w:customStyle="1" w:styleId="Nagwek3Znak">
    <w:name w:val="Nagłówek 3 Znak"/>
    <w:link w:val="Nagwek3"/>
    <w:rsid w:val="00091C7E"/>
    <w:rPr>
      <w:b/>
      <w:bCs/>
      <w:sz w:val="24"/>
      <w:szCs w:val="24"/>
    </w:rPr>
  </w:style>
  <w:style w:type="character" w:customStyle="1" w:styleId="Nagwek2Znak">
    <w:name w:val="Nagłówek 2 Znak"/>
    <w:link w:val="Nagwek2"/>
    <w:rsid w:val="00091C7E"/>
    <w:rPr>
      <w:rFonts w:ascii="Arial" w:hAnsi="Arial" w:cs="Arial"/>
      <w:b/>
      <w:bCs/>
      <w:i/>
      <w:iCs/>
      <w:sz w:val="28"/>
      <w:szCs w:val="28"/>
    </w:rPr>
  </w:style>
  <w:style w:type="paragraph" w:styleId="Akapitzlist">
    <w:name w:val="List Paragraph"/>
    <w:aliases w:val="L1,Numerowanie,Preambuła,CW_Lista,Wypunktowanie,Akapit z listą BS,List Paragraph,2 heading,A_wyliczenie,K-P_odwolanie,Akapit z listą5,maz_wyliczenie,opis dzialania,wypunktowanie,Kolorowa lista — akcent 11,sw tekst,Bulleted list,lp1,Odstav"/>
    <w:basedOn w:val="Normalny"/>
    <w:link w:val="AkapitzlistZnak"/>
    <w:uiPriority w:val="34"/>
    <w:qFormat/>
    <w:rsid w:val="00A10571"/>
    <w:pPr>
      <w:suppressAutoHyphens/>
      <w:ind w:left="720"/>
      <w:contextualSpacing/>
    </w:pPr>
    <w:rPr>
      <w:lang w:eastAsia="ar-SA"/>
    </w:rPr>
  </w:style>
  <w:style w:type="character" w:customStyle="1" w:styleId="AkapitzlistZnak">
    <w:name w:val="Akapit z listą Znak"/>
    <w:aliases w:val="L1 Znak,Numerowanie Znak,Preambuła Znak,CW_Lista Znak,Wypunktowanie Znak,Akapit z listą BS Znak,List Paragraph Znak,2 heading Znak,A_wyliczenie Znak,K-P_odwolanie Znak,Akapit z listą5 Znak,maz_wyliczenie Znak,opis dzialania Znak"/>
    <w:link w:val="Akapitzlist"/>
    <w:uiPriority w:val="34"/>
    <w:qFormat/>
    <w:rsid w:val="00A10571"/>
    <w:rPr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rsid w:val="0064497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64497A"/>
    <w:rPr>
      <w:rFonts w:ascii="Tahoma" w:hAnsi="Tahoma" w:cs="Tahoma"/>
      <w:sz w:val="16"/>
      <w:szCs w:val="16"/>
    </w:rPr>
  </w:style>
  <w:style w:type="character" w:customStyle="1" w:styleId="Nagwek4Znak">
    <w:name w:val="Nagłówek 4 Znak"/>
    <w:link w:val="Nagwek4"/>
    <w:rsid w:val="00DC362D"/>
    <w:rPr>
      <w:b/>
      <w:sz w:val="24"/>
    </w:rPr>
  </w:style>
  <w:style w:type="character" w:customStyle="1" w:styleId="TekstpodstawowyZnak">
    <w:name w:val="Tekst podstawowy Znak"/>
    <w:link w:val="Tekstpodstawowy"/>
    <w:rsid w:val="00DC362D"/>
    <w:rPr>
      <w:sz w:val="24"/>
    </w:rPr>
  </w:style>
  <w:style w:type="character" w:customStyle="1" w:styleId="TekstkomentarzaZnak">
    <w:name w:val="Tekst komentarza Znak"/>
    <w:link w:val="Tekstkomentarza"/>
    <w:semiHidden/>
    <w:rsid w:val="005321FC"/>
  </w:style>
  <w:style w:type="table" w:styleId="Tabela-Siatka">
    <w:name w:val="Table Grid"/>
    <w:basedOn w:val="Standardowy"/>
    <w:rsid w:val="00A42B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8347BA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8347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8347BA"/>
    <w:rPr>
      <w:b/>
      <w:bCs/>
    </w:rPr>
  </w:style>
  <w:style w:type="character" w:styleId="Hipercze">
    <w:name w:val="Hyperlink"/>
    <w:basedOn w:val="Domylnaczcionkaakapitu"/>
    <w:rsid w:val="006D632E"/>
    <w:rPr>
      <w:color w:val="0563C1" w:themeColor="hyperlink"/>
      <w:u w:val="single"/>
    </w:rPr>
  </w:style>
  <w:style w:type="numbering" w:customStyle="1" w:styleId="Styl1">
    <w:name w:val="Styl1"/>
    <w:uiPriority w:val="99"/>
    <w:rsid w:val="00246B22"/>
    <w:pPr>
      <w:numPr>
        <w:numId w:val="2"/>
      </w:numPr>
    </w:pPr>
  </w:style>
  <w:style w:type="paragraph" w:styleId="Tekstprzypisudolnego">
    <w:name w:val="footnote text"/>
    <w:basedOn w:val="Normalny"/>
    <w:link w:val="TekstprzypisudolnegoZnak"/>
    <w:rsid w:val="00E26E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E26E43"/>
  </w:style>
  <w:style w:type="character" w:styleId="Odwoanieprzypisudolnego">
    <w:name w:val="footnote reference"/>
    <w:basedOn w:val="Domylnaczcionkaakapitu"/>
    <w:rsid w:val="00E26E43"/>
    <w:rPr>
      <w:vertAlign w:val="superscript"/>
    </w:rPr>
  </w:style>
  <w:style w:type="paragraph" w:customStyle="1" w:styleId="Oli2">
    <w:name w:val="Oli2"/>
    <w:basedOn w:val="Tekstpodstawowy"/>
    <w:qFormat/>
    <w:rsid w:val="0094253C"/>
    <w:pPr>
      <w:spacing w:line="360" w:lineRule="auto"/>
      <w:ind w:left="357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Nagwek6Znak">
    <w:name w:val="Nagłówek 6 Znak"/>
    <w:basedOn w:val="Domylnaczcionkaakapitu"/>
    <w:link w:val="Nagwek6"/>
    <w:rsid w:val="000D09A4"/>
    <w:rPr>
      <w:rFonts w:ascii="Tahoma" w:hAnsi="Tahoma" w:cs="Tahoma"/>
      <w:b/>
      <w:bCs/>
      <w:kern w:val="1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F565D6"/>
    <w:pPr>
      <w:suppressAutoHyphens/>
      <w:autoSpaceDN w:val="0"/>
      <w:textAlignment w:val="baseline"/>
    </w:pPr>
    <w:rPr>
      <w:rFonts w:ascii="Calibri" w:eastAsia="SimSun" w:hAnsi="Calibri" w:cs="F"/>
      <w:kern w:val="3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565D6"/>
    <w:rPr>
      <w:rFonts w:ascii="Calibri" w:eastAsia="SimSun" w:hAnsi="Calibri" w:cs="F"/>
      <w:kern w:val="3"/>
      <w:lang w:eastAsia="en-US"/>
    </w:rPr>
  </w:style>
  <w:style w:type="paragraph" w:customStyle="1" w:styleId="Standard">
    <w:name w:val="Standard"/>
    <w:rsid w:val="00534582"/>
    <w:pPr>
      <w:suppressAutoHyphens/>
      <w:autoSpaceDN w:val="0"/>
      <w:spacing w:after="160" w:line="249" w:lineRule="auto"/>
      <w:textAlignment w:val="baseline"/>
    </w:pPr>
    <w:rPr>
      <w:rFonts w:ascii="Calibri" w:eastAsia="Calibri" w:hAnsi="Calibri" w:cs="font370"/>
      <w:kern w:val="3"/>
      <w:sz w:val="22"/>
      <w:szCs w:val="22"/>
      <w:lang w:eastAsia="en-US"/>
    </w:rPr>
  </w:style>
  <w:style w:type="character" w:customStyle="1" w:styleId="WW8Num5z1">
    <w:name w:val="WW8Num5z1"/>
    <w:rsid w:val="005345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8834D-FEC7-453C-B192-A7BE12E31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622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Państwowa Wyższa Kszkoła Zawodowa</Company>
  <LinksUpToDate>false</LinksUpToDate>
  <CharactersWithSpaces>4348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AT</dc:creator>
  <cp:keywords/>
  <dc:description/>
  <cp:lastModifiedBy>Akademia Tarnowska</cp:lastModifiedBy>
  <cp:revision>15</cp:revision>
  <cp:lastPrinted>2024-03-14T08:48:00Z</cp:lastPrinted>
  <dcterms:created xsi:type="dcterms:W3CDTF">2025-03-25T08:18:00Z</dcterms:created>
  <dcterms:modified xsi:type="dcterms:W3CDTF">2026-04-23T13:25:00Z</dcterms:modified>
</cp:coreProperties>
</file>